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9BCF5" w14:textId="77777777" w:rsidR="00CC6CB9" w:rsidRPr="00CC6CB9" w:rsidRDefault="00CC6CB9">
      <w:pPr>
        <w:spacing w:before="38"/>
        <w:ind w:left="139"/>
        <w:rPr>
          <w:rFonts w:asciiTheme="minorHAnsi" w:hAnsiTheme="minorHAnsi" w:cstheme="minorHAnsi"/>
          <w:sz w:val="22"/>
          <w:szCs w:val="22"/>
        </w:rPr>
      </w:pPr>
      <w:r w:rsidRPr="00CC6CB9">
        <w:rPr>
          <w:rFonts w:asciiTheme="minorHAnsi" w:hAnsiTheme="minorHAnsi" w:cstheme="minorHAnsi"/>
          <w:sz w:val="22"/>
          <w:szCs w:val="22"/>
        </w:rPr>
        <w:t>Tadhg Miller</w:t>
      </w:r>
    </w:p>
    <w:p w14:paraId="279AC461" w14:textId="7C65B82C" w:rsidR="00A7708A" w:rsidRPr="00CC6CB9" w:rsidRDefault="00CC6CB9">
      <w:pPr>
        <w:spacing w:before="38"/>
        <w:ind w:left="139"/>
        <w:rPr>
          <w:rFonts w:asciiTheme="minorHAnsi" w:eastAsia="Calibri" w:hAnsiTheme="minorHAnsi" w:cstheme="minorHAnsi"/>
          <w:sz w:val="22"/>
          <w:szCs w:val="22"/>
        </w:rPr>
      </w:pPr>
      <w:r w:rsidRPr="00CC6CB9">
        <w:rPr>
          <w:rFonts w:asciiTheme="minorHAnsi" w:hAnsiTheme="minorHAnsi" w:cstheme="minorHAnsi"/>
          <w:sz w:val="22"/>
          <w:szCs w:val="22"/>
        </w:rPr>
        <w:pict w14:anchorId="03E4A4A2">
          <v:group id="_x0000_s1039" style="position:absolute;left:0;text-align:left;margin-left:51.95pt;margin-top:2.1pt;width:95.05pt;height:17.05pt;z-index:-251660800;mso-position-horizontal-relative:page" coordorigin="1039,42" coordsize="1901,341">
            <v:shape id="_x0000_s1040" style="position:absolute;left:1039;top:42;width:1901;height:341" coordorigin="1039,42" coordsize="1901,341" path="m1039,383r1901,l2940,42r-1901,l1039,383xe" fillcolor="#edebe0" stroked="f">
              <v:path arrowok="t"/>
            </v:shape>
            <w10:wrap anchorx="page"/>
          </v:group>
        </w:pict>
      </w:r>
      <w:r w:rsidRPr="00CC6CB9">
        <w:rPr>
          <w:rFonts w:asciiTheme="minorHAnsi" w:eastAsia="Calibri" w:hAnsiTheme="minorHAnsi" w:cstheme="minorHAnsi"/>
          <w:b/>
          <w:i/>
          <w:sz w:val="22"/>
          <w:szCs w:val="22"/>
        </w:rPr>
        <w:t>F</w:t>
      </w:r>
      <w:r w:rsidRPr="00CC6CB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CC6CB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b/>
          <w:i/>
          <w:sz w:val="22"/>
          <w:szCs w:val="22"/>
        </w:rPr>
        <w:t>CE</w:t>
      </w:r>
      <w:r w:rsidRPr="00CC6CB9">
        <w:rPr>
          <w:rFonts w:asciiTheme="minorHAnsi" w:eastAsia="Calibri" w:hAnsiTheme="minorHAnsi" w:cstheme="minorHAnsi"/>
          <w:b/>
          <w:i/>
          <w:spacing w:val="-8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MAN</w:t>
      </w:r>
      <w:r w:rsidRPr="00CC6CB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b/>
          <w:i/>
          <w:sz w:val="22"/>
          <w:szCs w:val="22"/>
        </w:rPr>
        <w:t>G</w:t>
      </w:r>
      <w:r w:rsidRPr="00CC6CB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</w:p>
    <w:p w14:paraId="776C8B76" w14:textId="77777777" w:rsidR="00A7708A" w:rsidRPr="00CC6CB9" w:rsidRDefault="00CC6CB9">
      <w:pPr>
        <w:spacing w:before="60" w:line="275" w:lineRule="auto"/>
        <w:ind w:right="184"/>
        <w:rPr>
          <w:rFonts w:asciiTheme="minorHAnsi" w:eastAsia="Calibri" w:hAnsiTheme="minorHAnsi" w:cstheme="minorHAnsi"/>
          <w:sz w:val="22"/>
          <w:szCs w:val="22"/>
        </w:rPr>
      </w:pPr>
      <w:r w:rsidRPr="00CC6CB9">
        <w:rPr>
          <w:rFonts w:asciiTheme="minorHAnsi" w:hAnsiTheme="minorHAnsi" w:cstheme="minorHAnsi"/>
          <w:sz w:val="22"/>
          <w:szCs w:val="22"/>
        </w:rPr>
        <w:br w:type="column"/>
      </w:r>
      <w:r w:rsidRPr="00CC6CB9">
        <w:rPr>
          <w:rFonts w:asciiTheme="minorHAnsi" w:eastAsia="Calibri" w:hAnsiTheme="minorHAnsi" w:cstheme="minorHAnsi"/>
          <w:sz w:val="22"/>
          <w:szCs w:val="22"/>
        </w:rPr>
        <w:t>Dayj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C6CB9">
        <w:rPr>
          <w:rFonts w:asciiTheme="minorHAnsi" w:eastAsia="Calibri" w:hAnsiTheme="minorHAnsi" w:cstheme="minorHAnsi"/>
          <w:sz w:val="22"/>
          <w:szCs w:val="22"/>
        </w:rPr>
        <w:t>b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CC6CB9">
        <w:rPr>
          <w:rFonts w:asciiTheme="minorHAnsi" w:eastAsia="Calibri" w:hAnsiTheme="minorHAnsi" w:cstheme="minorHAnsi"/>
          <w:sz w:val="22"/>
          <w:szCs w:val="22"/>
        </w:rPr>
        <w:t>t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C6CB9">
        <w:rPr>
          <w:rFonts w:asciiTheme="minorHAnsi" w:eastAsia="Calibri" w:hAnsiTheme="minorHAnsi" w:cstheme="minorHAnsi"/>
          <w:sz w:val="22"/>
          <w:szCs w:val="22"/>
        </w:rPr>
        <w:t xml:space="preserve">, 120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C6CB9">
        <w:rPr>
          <w:rFonts w:asciiTheme="minorHAnsi" w:eastAsia="Calibri" w:hAnsiTheme="minorHAnsi" w:cstheme="minorHAnsi"/>
          <w:sz w:val="22"/>
          <w:szCs w:val="22"/>
        </w:rPr>
        <w:t>y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CC6CB9">
        <w:rPr>
          <w:rFonts w:asciiTheme="minorHAnsi" w:eastAsia="Calibri" w:hAnsiTheme="minorHAnsi" w:cstheme="minorHAnsi"/>
          <w:sz w:val="22"/>
          <w:szCs w:val="22"/>
        </w:rPr>
        <w:t>t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ree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C6CB9">
        <w:rPr>
          <w:rFonts w:asciiTheme="minorHAnsi" w:eastAsia="Calibri" w:hAnsiTheme="minorHAnsi" w:cstheme="minorHAnsi"/>
          <w:sz w:val="22"/>
          <w:szCs w:val="22"/>
        </w:rPr>
        <w:t>,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Bir</w:t>
      </w:r>
      <w:r w:rsidRPr="00CC6CB9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C6CB9">
        <w:rPr>
          <w:rFonts w:asciiTheme="minorHAnsi" w:eastAsia="Calibri" w:hAnsiTheme="minorHAnsi" w:cstheme="minorHAnsi"/>
          <w:sz w:val="22"/>
          <w:szCs w:val="22"/>
        </w:rPr>
        <w:t>i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ngh</w:t>
      </w:r>
      <w:r w:rsidRPr="00CC6CB9">
        <w:rPr>
          <w:rFonts w:asciiTheme="minorHAnsi" w:eastAsia="Calibri" w:hAnsiTheme="minorHAnsi" w:cstheme="minorHAnsi"/>
          <w:sz w:val="22"/>
          <w:szCs w:val="22"/>
        </w:rPr>
        <w:t xml:space="preserve">am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C6CB9">
        <w:rPr>
          <w:rFonts w:asciiTheme="minorHAnsi" w:eastAsia="Calibri" w:hAnsiTheme="minorHAnsi" w:cstheme="minorHAnsi"/>
          <w:sz w:val="22"/>
          <w:szCs w:val="22"/>
        </w:rPr>
        <w:t>18 6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C6CB9">
        <w:rPr>
          <w:rFonts w:asciiTheme="minorHAnsi" w:eastAsia="Calibri" w:hAnsiTheme="minorHAnsi" w:cstheme="minorHAnsi"/>
          <w:sz w:val="22"/>
          <w:szCs w:val="22"/>
        </w:rPr>
        <w:t>:  00 44 121 638 0026</w:t>
      </w:r>
    </w:p>
    <w:p w14:paraId="1A2F1FFC" w14:textId="64C5A6A3" w:rsidR="00A7708A" w:rsidRPr="00CC6CB9" w:rsidRDefault="00CC6CB9">
      <w:pPr>
        <w:spacing w:before="8"/>
        <w:rPr>
          <w:rFonts w:asciiTheme="minorHAnsi" w:eastAsia="Calibri" w:hAnsiTheme="minorHAnsi" w:cstheme="minorHAnsi"/>
          <w:sz w:val="22"/>
          <w:szCs w:val="22"/>
        </w:rPr>
        <w:sectPr w:rsidR="00A7708A" w:rsidRPr="00CC6CB9">
          <w:pgSz w:w="12240" w:h="15840"/>
          <w:pgMar w:top="660" w:right="880" w:bottom="280" w:left="900" w:header="720" w:footer="720" w:gutter="0"/>
          <w:cols w:num="2" w:space="720" w:equalWidth="0">
            <w:col w:w="3025" w:space="3579"/>
            <w:col w:w="3856"/>
          </w:cols>
        </w:sectPr>
      </w:pPr>
      <w:r w:rsidRPr="00CC6CB9">
        <w:rPr>
          <w:rFonts w:asciiTheme="minorHAnsi" w:eastAsia="Calibri" w:hAnsiTheme="minorHAnsi" w:cstheme="minorHAnsi"/>
          <w:sz w:val="22"/>
          <w:szCs w:val="22"/>
        </w:rPr>
        <w:t>miler@gmail.co</w:t>
      </w:r>
      <w:r>
        <w:rPr>
          <w:rFonts w:asciiTheme="minorHAnsi" w:eastAsia="Calibri" w:hAnsiTheme="minorHAnsi" w:cstheme="minorHAnsi"/>
          <w:sz w:val="22"/>
          <w:szCs w:val="22"/>
        </w:rPr>
        <w:t>m</w:t>
      </w:r>
    </w:p>
    <w:p w14:paraId="779E1F6E" w14:textId="77777777" w:rsidR="00A7708A" w:rsidRPr="00CC6CB9" w:rsidRDefault="00A7708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28B5BA" w14:textId="77777777" w:rsidR="00A7708A" w:rsidRPr="00CC6CB9" w:rsidRDefault="00A7708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D0504D" w14:textId="77777777" w:rsidR="00A7708A" w:rsidRPr="00CC6CB9" w:rsidRDefault="00A7708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A5687E" w14:textId="77777777" w:rsidR="00A7708A" w:rsidRPr="00CC6CB9" w:rsidRDefault="00CC6CB9">
      <w:pPr>
        <w:spacing w:before="27" w:line="225" w:lineRule="auto"/>
        <w:ind w:left="2184" w:right="335" w:hanging="2060"/>
        <w:rPr>
          <w:rFonts w:asciiTheme="minorHAnsi" w:eastAsia="Calibri" w:hAnsiTheme="minorHAnsi" w:cstheme="minorHAnsi"/>
          <w:sz w:val="22"/>
          <w:szCs w:val="22"/>
        </w:rPr>
      </w:pPr>
      <w:r w:rsidRPr="00CC6CB9">
        <w:rPr>
          <w:rFonts w:asciiTheme="minorHAnsi" w:eastAsia="Calibri" w:hAnsiTheme="minorHAnsi" w:cstheme="minorHAnsi"/>
          <w:b/>
          <w:i/>
          <w:position w:val="-5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b/>
          <w:i/>
          <w:spacing w:val="1"/>
          <w:position w:val="-5"/>
          <w:sz w:val="22"/>
          <w:szCs w:val="22"/>
        </w:rPr>
        <w:t>u</w:t>
      </w:r>
      <w:r w:rsidRPr="00CC6CB9">
        <w:rPr>
          <w:rFonts w:asciiTheme="minorHAnsi" w:eastAsia="Calibri" w:hAnsiTheme="minorHAnsi" w:cstheme="minorHAnsi"/>
          <w:b/>
          <w:i/>
          <w:spacing w:val="-2"/>
          <w:position w:val="-5"/>
          <w:sz w:val="22"/>
          <w:szCs w:val="22"/>
        </w:rPr>
        <w:t>m</w:t>
      </w:r>
      <w:r w:rsidRPr="00CC6CB9">
        <w:rPr>
          <w:rFonts w:asciiTheme="minorHAnsi" w:eastAsia="Calibri" w:hAnsiTheme="minorHAnsi" w:cstheme="minorHAnsi"/>
          <w:b/>
          <w:i/>
          <w:position w:val="-5"/>
          <w:sz w:val="22"/>
          <w:szCs w:val="22"/>
        </w:rPr>
        <w:t>m</w:t>
      </w:r>
      <w:r w:rsidRPr="00CC6CB9">
        <w:rPr>
          <w:rFonts w:asciiTheme="minorHAnsi" w:eastAsia="Calibri" w:hAnsiTheme="minorHAnsi" w:cstheme="minorHAnsi"/>
          <w:b/>
          <w:i/>
          <w:spacing w:val="1"/>
          <w:position w:val="-5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b/>
          <w:i/>
          <w:spacing w:val="-1"/>
          <w:position w:val="-5"/>
          <w:sz w:val="22"/>
          <w:szCs w:val="22"/>
        </w:rPr>
        <w:t>r</w:t>
      </w:r>
      <w:r w:rsidRPr="00CC6CB9">
        <w:rPr>
          <w:rFonts w:asciiTheme="minorHAnsi" w:eastAsia="Calibri" w:hAnsiTheme="minorHAnsi" w:cstheme="minorHAnsi"/>
          <w:b/>
          <w:i/>
          <w:position w:val="-5"/>
          <w:sz w:val="22"/>
          <w:szCs w:val="22"/>
        </w:rPr>
        <w:t xml:space="preserve">y                      </w:t>
      </w:r>
      <w:r w:rsidRPr="00CC6CB9">
        <w:rPr>
          <w:rFonts w:asciiTheme="minorHAnsi" w:eastAsia="Calibri" w:hAnsiTheme="minorHAnsi" w:cstheme="minorHAnsi"/>
          <w:b/>
          <w:i/>
          <w:spacing w:val="45"/>
          <w:position w:val="-5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C6CB9">
        <w:rPr>
          <w:rFonts w:asciiTheme="minorHAnsi" w:eastAsia="Calibri" w:hAnsiTheme="minorHAnsi" w:cstheme="minorHAnsi"/>
          <w:sz w:val="22"/>
          <w:szCs w:val="22"/>
        </w:rPr>
        <w:t>ighly</w:t>
      </w:r>
      <w:r w:rsidRPr="00CC6CB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mo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C6CB9">
        <w:rPr>
          <w:rFonts w:asciiTheme="minorHAnsi" w:eastAsia="Calibri" w:hAnsiTheme="minorHAnsi" w:cstheme="minorHAnsi"/>
          <w:sz w:val="22"/>
          <w:szCs w:val="22"/>
        </w:rPr>
        <w:t>i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C6CB9">
        <w:rPr>
          <w:rFonts w:asciiTheme="minorHAnsi" w:eastAsia="Calibri" w:hAnsiTheme="minorHAnsi" w:cstheme="minorHAnsi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z w:val="22"/>
          <w:szCs w:val="22"/>
        </w:rPr>
        <w:t>d</w:t>
      </w:r>
      <w:r w:rsidRPr="00CC6CB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C6CB9">
        <w:rPr>
          <w:rFonts w:asciiTheme="minorHAnsi" w:eastAsia="Calibri" w:hAnsiTheme="minorHAnsi" w:cstheme="minorHAnsi"/>
          <w:sz w:val="22"/>
          <w:szCs w:val="22"/>
        </w:rPr>
        <w:t>d</w:t>
      </w:r>
      <w:r w:rsidRPr="00CC6C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r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C6CB9">
        <w:rPr>
          <w:rFonts w:asciiTheme="minorHAnsi" w:eastAsia="Calibri" w:hAnsiTheme="minorHAnsi" w:cstheme="minorHAnsi"/>
          <w:sz w:val="22"/>
          <w:szCs w:val="22"/>
        </w:rPr>
        <w:t>l</w:t>
      </w:r>
      <w:r w:rsidRPr="00CC6CB9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CC6CB9">
        <w:rPr>
          <w:rFonts w:asciiTheme="minorHAnsi" w:eastAsia="Calibri" w:hAnsiTheme="minorHAnsi" w:cstheme="minorHAnsi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C6CB9">
        <w:rPr>
          <w:rFonts w:asciiTheme="minorHAnsi" w:eastAsia="Calibri" w:hAnsiTheme="minorHAnsi" w:cstheme="minorHAnsi"/>
          <w:sz w:val="22"/>
          <w:szCs w:val="22"/>
        </w:rPr>
        <w:t>ri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fina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ce</w:t>
      </w:r>
      <w:r w:rsidRPr="00CC6CB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ma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z w:val="22"/>
          <w:szCs w:val="22"/>
        </w:rPr>
        <w:t>r</w:t>
      </w:r>
      <w:r w:rsidRPr="00CC6CB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4"/>
          <w:sz w:val="22"/>
          <w:szCs w:val="22"/>
        </w:rPr>
        <w:t>w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C6CB9">
        <w:rPr>
          <w:rFonts w:asciiTheme="minorHAnsi" w:eastAsia="Calibri" w:hAnsiTheme="minorHAnsi" w:cstheme="minorHAnsi"/>
          <w:sz w:val="22"/>
          <w:szCs w:val="22"/>
        </w:rPr>
        <w:t>o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C6CB9">
        <w:rPr>
          <w:rFonts w:asciiTheme="minorHAnsi" w:eastAsia="Calibri" w:hAnsiTheme="minorHAnsi" w:cstheme="minorHAnsi"/>
          <w:sz w:val="22"/>
          <w:szCs w:val="22"/>
        </w:rPr>
        <w:t>as</w:t>
      </w:r>
      <w:r w:rsidRPr="00CC6C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o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CC6CB9">
        <w:rPr>
          <w:rFonts w:asciiTheme="minorHAnsi" w:eastAsia="Calibri" w:hAnsiTheme="minorHAnsi" w:cstheme="minorHAnsi"/>
          <w:sz w:val="22"/>
          <w:szCs w:val="22"/>
        </w:rPr>
        <w:t>r</w:t>
      </w:r>
      <w:r w:rsidRPr="00CC6CB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t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C6CB9">
        <w:rPr>
          <w:rFonts w:asciiTheme="minorHAnsi" w:eastAsia="Calibri" w:hAnsiTheme="minorHAnsi" w:cstheme="minorHAnsi"/>
          <w:sz w:val="22"/>
          <w:szCs w:val="22"/>
        </w:rPr>
        <w:t>r</w:t>
      </w:r>
      <w:r w:rsidRPr="00CC6CB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z w:val="22"/>
          <w:szCs w:val="22"/>
        </w:rPr>
        <w:t>ars</w:t>
      </w:r>
      <w:r w:rsidRPr="00CC6CB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of</w:t>
      </w:r>
      <w:r w:rsidRPr="00CC6C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i</w:t>
      </w:r>
      <w:r w:rsidRPr="00CC6CB9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C6CB9">
        <w:rPr>
          <w:rFonts w:asciiTheme="minorHAnsi" w:eastAsia="Calibri" w:hAnsiTheme="minorHAnsi" w:cstheme="minorHAnsi"/>
          <w:sz w:val="22"/>
          <w:szCs w:val="22"/>
        </w:rPr>
        <w:t>al</w:t>
      </w:r>
      <w:r w:rsidRPr="00CC6CB9">
        <w:rPr>
          <w:rFonts w:asciiTheme="minorHAnsi" w:eastAsia="Calibri" w:hAnsiTheme="minorHAnsi" w:cstheme="minorHAnsi"/>
          <w:spacing w:val="4"/>
          <w:sz w:val="22"/>
          <w:szCs w:val="22"/>
        </w:rPr>
        <w:t>u</w:t>
      </w:r>
      <w:r w:rsidRPr="00CC6CB9">
        <w:rPr>
          <w:rFonts w:asciiTheme="minorHAnsi" w:eastAsia="Calibri" w:hAnsiTheme="minorHAnsi" w:cstheme="minorHAnsi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C6CB9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z w:val="22"/>
          <w:szCs w:val="22"/>
        </w:rPr>
        <w:t>x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z w:val="22"/>
          <w:szCs w:val="22"/>
        </w:rPr>
        <w:t>ri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CC6CB9">
        <w:rPr>
          <w:rFonts w:asciiTheme="minorHAnsi" w:eastAsia="Calibri" w:hAnsiTheme="minorHAnsi" w:cstheme="minorHAnsi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in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l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C6CB9">
        <w:rPr>
          <w:rFonts w:asciiTheme="minorHAnsi" w:eastAsia="Calibri" w:hAnsiTheme="minorHAnsi" w:cstheme="minorHAnsi"/>
          <w:sz w:val="22"/>
          <w:szCs w:val="22"/>
        </w:rPr>
        <w:t>i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g</w:t>
      </w:r>
      <w:r w:rsidRPr="00CC6CB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C6CB9">
        <w:rPr>
          <w:rFonts w:asciiTheme="minorHAnsi" w:eastAsia="Calibri" w:hAnsiTheme="minorHAnsi" w:cstheme="minorHAnsi"/>
          <w:sz w:val="22"/>
          <w:szCs w:val="22"/>
        </w:rPr>
        <w:t>d</w:t>
      </w:r>
      <w:r w:rsidRPr="00CC6C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z w:val="22"/>
          <w:szCs w:val="22"/>
        </w:rPr>
        <w:t>lo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C6CB9">
        <w:rPr>
          <w:rFonts w:asciiTheme="minorHAnsi" w:eastAsia="Calibri" w:hAnsiTheme="minorHAnsi" w:cstheme="minorHAnsi"/>
          <w:sz w:val="22"/>
          <w:szCs w:val="22"/>
        </w:rPr>
        <w:t>i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g</w:t>
      </w:r>
      <w:r w:rsidRPr="00CC6CB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a succ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es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sf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C6CB9">
        <w:rPr>
          <w:rFonts w:asciiTheme="minorHAnsi" w:eastAsia="Calibri" w:hAnsiTheme="minorHAnsi" w:cstheme="minorHAnsi"/>
          <w:sz w:val="22"/>
          <w:szCs w:val="22"/>
        </w:rPr>
        <w:t>l</w:t>
      </w:r>
      <w:r w:rsidRPr="00CC6CB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f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CC6CB9">
        <w:rPr>
          <w:rFonts w:asciiTheme="minorHAnsi" w:eastAsia="Calibri" w:hAnsiTheme="minorHAnsi" w:cstheme="minorHAnsi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z w:val="22"/>
          <w:szCs w:val="22"/>
        </w:rPr>
        <w:t>am.</w:t>
      </w:r>
      <w:r w:rsidRPr="00CC6CB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Skil</w:t>
      </w:r>
      <w:r w:rsidRPr="00CC6CB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z w:val="22"/>
          <w:szCs w:val="22"/>
        </w:rPr>
        <w:t>d</w:t>
      </w:r>
      <w:r w:rsidRPr="00CC6CB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in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CC6CB9">
        <w:rPr>
          <w:rFonts w:asciiTheme="minorHAnsi" w:eastAsia="Calibri" w:hAnsiTheme="minorHAnsi" w:cstheme="minorHAnsi"/>
          <w:sz w:val="22"/>
          <w:szCs w:val="22"/>
        </w:rPr>
        <w:t>r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CC6CB9">
        <w:rPr>
          <w:rFonts w:asciiTheme="minorHAnsi" w:eastAsia="Calibri" w:hAnsiTheme="minorHAnsi" w:cstheme="minorHAnsi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C6CB9">
        <w:rPr>
          <w:rFonts w:asciiTheme="minorHAnsi" w:eastAsia="Calibri" w:hAnsiTheme="minorHAnsi" w:cstheme="minorHAnsi"/>
          <w:sz w:val="22"/>
          <w:szCs w:val="22"/>
        </w:rPr>
        <w:t>i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cial</w:t>
      </w:r>
      <w:r w:rsidRPr="00CC6CB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C6CB9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2AA6B7C4" w14:textId="68B17F18" w:rsidR="00A7708A" w:rsidRPr="00CC6CB9" w:rsidRDefault="00CC6CB9">
      <w:pPr>
        <w:spacing w:before="39" w:line="276" w:lineRule="auto"/>
        <w:ind w:left="2184" w:right="301"/>
        <w:rPr>
          <w:rFonts w:asciiTheme="minorHAnsi" w:eastAsia="Calibri" w:hAnsiTheme="minorHAnsi" w:cstheme="minorHAnsi"/>
          <w:sz w:val="22"/>
          <w:szCs w:val="22"/>
        </w:rPr>
      </w:pPr>
      <w:r w:rsidRPr="00CC6CB9">
        <w:rPr>
          <w:rFonts w:asciiTheme="minorHAnsi" w:eastAsia="Calibri" w:hAnsiTheme="minorHAnsi" w:cstheme="minorHAnsi"/>
          <w:sz w:val="22"/>
          <w:szCs w:val="22"/>
        </w:rPr>
        <w:t>acco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CC6CB9">
        <w:rPr>
          <w:rFonts w:asciiTheme="minorHAnsi" w:eastAsia="Calibri" w:hAnsiTheme="minorHAnsi" w:cstheme="minorHAnsi"/>
          <w:sz w:val="22"/>
          <w:szCs w:val="22"/>
        </w:rPr>
        <w:t>ti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g</w:t>
      </w:r>
      <w:r w:rsidRPr="00CC6CB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f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ie</w:t>
      </w:r>
      <w:r w:rsidRPr="00CC6CB9">
        <w:rPr>
          <w:rFonts w:asciiTheme="minorHAnsi" w:eastAsia="Calibri" w:hAnsiTheme="minorHAnsi" w:cstheme="minorHAnsi"/>
          <w:sz w:val="22"/>
          <w:szCs w:val="22"/>
        </w:rPr>
        <w:t>l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sz w:val="22"/>
          <w:szCs w:val="22"/>
        </w:rPr>
        <w:t>,</w:t>
      </w:r>
      <w:r w:rsidRPr="00CC6CB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i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clu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C6CB9">
        <w:rPr>
          <w:rFonts w:asciiTheme="minorHAnsi" w:eastAsia="Calibri" w:hAnsiTheme="minorHAnsi" w:cstheme="minorHAnsi"/>
          <w:sz w:val="22"/>
          <w:szCs w:val="22"/>
        </w:rPr>
        <w:t>i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g:</w:t>
      </w:r>
      <w:r w:rsidRPr="00CC6CB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CC6CB9">
        <w:rPr>
          <w:rFonts w:asciiTheme="minorHAnsi" w:eastAsia="Calibri" w:hAnsiTheme="minorHAnsi" w:cstheme="minorHAnsi"/>
          <w:sz w:val="22"/>
          <w:szCs w:val="22"/>
        </w:rPr>
        <w:t>r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C6CB9">
        <w:rPr>
          <w:rFonts w:asciiTheme="minorHAnsi" w:eastAsia="Calibri" w:hAnsiTheme="minorHAnsi" w:cstheme="minorHAnsi"/>
          <w:sz w:val="22"/>
          <w:szCs w:val="22"/>
        </w:rPr>
        <w:t>ari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g</w:t>
      </w:r>
      <w:r w:rsidRPr="00CC6CB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annu</w:t>
      </w:r>
      <w:r w:rsidRPr="00CC6CB9">
        <w:rPr>
          <w:rFonts w:asciiTheme="minorHAnsi" w:eastAsia="Calibri" w:hAnsiTheme="minorHAnsi" w:cstheme="minorHAnsi"/>
          <w:sz w:val="22"/>
          <w:szCs w:val="22"/>
        </w:rPr>
        <w:t>al</w:t>
      </w:r>
      <w:r w:rsidRPr="00CC6CB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bud</w:t>
      </w:r>
      <w:r w:rsidRPr="00CC6CB9">
        <w:rPr>
          <w:rFonts w:asciiTheme="minorHAnsi" w:eastAsia="Calibri" w:hAnsiTheme="minorHAnsi" w:cstheme="minorHAnsi"/>
          <w:sz w:val="22"/>
          <w:szCs w:val="22"/>
        </w:rPr>
        <w:t>g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z w:val="22"/>
          <w:szCs w:val="22"/>
        </w:rPr>
        <w:t>t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sz w:val="22"/>
          <w:szCs w:val="22"/>
        </w:rPr>
        <w:t>,</w:t>
      </w:r>
      <w:r w:rsidRPr="00CC6CB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mo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it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C6CB9">
        <w:rPr>
          <w:rFonts w:asciiTheme="minorHAnsi" w:eastAsia="Calibri" w:hAnsiTheme="minorHAnsi" w:cstheme="minorHAnsi"/>
          <w:sz w:val="22"/>
          <w:szCs w:val="22"/>
        </w:rPr>
        <w:t>ri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g</w:t>
      </w:r>
      <w:r w:rsidRPr="00CC6CB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z w:val="22"/>
          <w:szCs w:val="22"/>
        </w:rPr>
        <w:t>y</w:t>
      </w:r>
      <w:r w:rsidRPr="00CC6C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z w:val="22"/>
          <w:szCs w:val="22"/>
        </w:rPr>
        <w:t>cco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CC6CB9">
        <w:rPr>
          <w:rFonts w:asciiTheme="minorHAnsi" w:eastAsia="Calibri" w:hAnsiTheme="minorHAnsi" w:cstheme="minorHAnsi"/>
          <w:sz w:val="22"/>
          <w:szCs w:val="22"/>
        </w:rPr>
        <w:t>ts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d</w:t>
      </w:r>
      <w:r w:rsidRPr="00CC6C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CC6CB9">
        <w:rPr>
          <w:rFonts w:asciiTheme="minorHAnsi" w:eastAsia="Calibri" w:hAnsiTheme="minorHAnsi" w:cstheme="minorHAnsi"/>
          <w:sz w:val="22"/>
          <w:szCs w:val="22"/>
        </w:rPr>
        <w:t>r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C6CB9">
        <w:rPr>
          <w:rFonts w:asciiTheme="minorHAnsi" w:eastAsia="Calibri" w:hAnsiTheme="minorHAnsi" w:cstheme="minorHAnsi"/>
          <w:sz w:val="22"/>
          <w:szCs w:val="22"/>
        </w:rPr>
        <w:t>it co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tr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ol</w:t>
      </w:r>
      <w:r w:rsidRPr="00CC6CB9">
        <w:rPr>
          <w:rFonts w:asciiTheme="minorHAnsi" w:eastAsia="Calibri" w:hAnsiTheme="minorHAnsi" w:cstheme="minorHAnsi"/>
          <w:sz w:val="22"/>
          <w:szCs w:val="22"/>
        </w:rPr>
        <w:t>.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H</w:t>
      </w:r>
      <w:r w:rsidRPr="00CC6CB9">
        <w:rPr>
          <w:rFonts w:asciiTheme="minorHAnsi" w:eastAsia="Calibri" w:hAnsiTheme="minorHAnsi" w:cstheme="minorHAnsi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C6CB9">
        <w:rPr>
          <w:rFonts w:asciiTheme="minorHAnsi" w:eastAsia="Calibri" w:hAnsiTheme="minorHAnsi" w:cstheme="minorHAnsi"/>
          <w:sz w:val="22"/>
          <w:szCs w:val="22"/>
        </w:rPr>
        <w:t>i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g</w:t>
      </w:r>
      <w:r w:rsidRPr="00CC6CB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CC6CB9">
        <w:rPr>
          <w:rFonts w:asciiTheme="minorHAnsi" w:eastAsia="Calibri" w:hAnsiTheme="minorHAnsi" w:cstheme="minorHAnsi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CC6CB9">
        <w:rPr>
          <w:rFonts w:asciiTheme="minorHAnsi" w:eastAsia="Calibri" w:hAnsiTheme="minorHAnsi" w:cstheme="minorHAnsi"/>
          <w:sz w:val="22"/>
          <w:szCs w:val="22"/>
        </w:rPr>
        <w:t>ility</w:t>
      </w:r>
      <w:r w:rsidRPr="00CC6CB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C6CB9">
        <w:rPr>
          <w:rFonts w:asciiTheme="minorHAnsi" w:eastAsia="Calibri" w:hAnsiTheme="minorHAnsi" w:cstheme="minorHAnsi"/>
          <w:sz w:val="22"/>
          <w:szCs w:val="22"/>
        </w:rPr>
        <w:t>o</w:t>
      </w:r>
      <w:r w:rsidRPr="00CC6C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C6CB9">
        <w:rPr>
          <w:rFonts w:asciiTheme="minorHAnsi" w:eastAsia="Calibri" w:hAnsiTheme="minorHAnsi" w:cstheme="minorHAnsi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CC6CB9">
        <w:rPr>
          <w:rFonts w:asciiTheme="minorHAnsi" w:eastAsia="Calibri" w:hAnsiTheme="minorHAnsi" w:cstheme="minorHAnsi"/>
          <w:sz w:val="22"/>
          <w:szCs w:val="22"/>
        </w:rPr>
        <w:t>le</w:t>
      </w:r>
      <w:r w:rsidRPr="00CC6CB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c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C6CB9">
        <w:rPr>
          <w:rFonts w:asciiTheme="minorHAnsi" w:eastAsia="Calibri" w:hAnsiTheme="minorHAnsi" w:cstheme="minorHAnsi"/>
          <w:sz w:val="22"/>
          <w:szCs w:val="22"/>
        </w:rPr>
        <w:t>l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z w:val="22"/>
          <w:szCs w:val="22"/>
        </w:rPr>
        <w:t>x</w:t>
      </w:r>
      <w:r w:rsidRPr="00CC6CB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sz w:val="22"/>
          <w:szCs w:val="22"/>
        </w:rPr>
        <w:t>ig</w:t>
      </w:r>
      <w:r w:rsidRPr="00CC6CB9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ts</w:t>
      </w:r>
      <w:r w:rsidRPr="00CC6CB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ef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z w:val="22"/>
          <w:szCs w:val="22"/>
        </w:rPr>
        <w:t>ct</w:t>
      </w:r>
      <w:r w:rsidRPr="00CC6CB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CC6CB9">
        <w:rPr>
          <w:rFonts w:asciiTheme="minorHAnsi" w:eastAsia="Calibri" w:hAnsiTheme="minorHAnsi" w:cstheme="minorHAnsi"/>
          <w:sz w:val="22"/>
          <w:szCs w:val="22"/>
        </w:rPr>
        <w:t>ly</w:t>
      </w:r>
      <w:r w:rsidRPr="00CC6C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 xml:space="preserve">&amp;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C6CB9">
        <w:rPr>
          <w:rFonts w:asciiTheme="minorHAnsi" w:eastAsia="Calibri" w:hAnsiTheme="minorHAnsi" w:cstheme="minorHAnsi"/>
          <w:sz w:val="22"/>
          <w:szCs w:val="22"/>
        </w:rPr>
        <w:t>o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se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CC6CB9">
        <w:rPr>
          <w:rFonts w:asciiTheme="minorHAnsi" w:eastAsia="Calibri" w:hAnsiTheme="minorHAnsi" w:cstheme="minorHAnsi"/>
          <w:sz w:val="22"/>
          <w:szCs w:val="22"/>
        </w:rPr>
        <w:t>i</w:t>
      </w:r>
      <w:r w:rsidRPr="00CC6CB9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g</w:t>
      </w:r>
      <w:r w:rsidRPr="00CC6CB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CC6CB9">
        <w:rPr>
          <w:rFonts w:asciiTheme="minorHAnsi" w:eastAsia="Calibri" w:hAnsiTheme="minorHAnsi" w:cstheme="minorHAnsi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CC6CB9">
        <w:rPr>
          <w:rFonts w:asciiTheme="minorHAnsi" w:eastAsia="Calibri" w:hAnsiTheme="minorHAnsi" w:cstheme="minorHAnsi"/>
          <w:sz w:val="22"/>
          <w:szCs w:val="22"/>
        </w:rPr>
        <w:t>o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C6CB9">
        <w:rPr>
          <w:rFonts w:asciiTheme="minorHAnsi" w:eastAsia="Calibri" w:hAnsiTheme="minorHAnsi" w:cstheme="minorHAnsi"/>
          <w:sz w:val="22"/>
          <w:szCs w:val="22"/>
        </w:rPr>
        <w:t>i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ce to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work</w:t>
      </w:r>
      <w:r w:rsidRPr="00CC6CB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C6CB9">
        <w:rPr>
          <w:rFonts w:asciiTheme="minorHAnsi" w:eastAsia="Calibri" w:hAnsiTheme="minorHAnsi" w:cstheme="minorHAnsi"/>
          <w:sz w:val="22"/>
          <w:szCs w:val="22"/>
        </w:rPr>
        <w:t>art</w:t>
      </w:r>
      <w:r w:rsidRPr="00CC6C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of</w:t>
      </w:r>
      <w:r w:rsidRPr="00CC6CB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z w:val="22"/>
          <w:szCs w:val="22"/>
        </w:rPr>
        <w:t>am</w:t>
      </w:r>
      <w:r w:rsidRPr="00CC6CB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C6CB9">
        <w:rPr>
          <w:rFonts w:asciiTheme="minorHAnsi" w:eastAsia="Calibri" w:hAnsiTheme="minorHAnsi" w:cstheme="minorHAnsi"/>
          <w:sz w:val="22"/>
          <w:szCs w:val="22"/>
        </w:rPr>
        <w:t>r</w:t>
      </w:r>
      <w:r w:rsidRPr="00CC6C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tl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C6CB9">
        <w:rPr>
          <w:rFonts w:asciiTheme="minorHAnsi" w:eastAsia="Calibri" w:hAnsiTheme="minorHAnsi" w:cstheme="minorHAnsi"/>
          <w:sz w:val="22"/>
          <w:szCs w:val="22"/>
        </w:rPr>
        <w:t>.</w:t>
      </w:r>
      <w:r w:rsidRPr="00CC6CB9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Martin</w:t>
      </w:r>
      <w:r w:rsidRPr="00CC6CB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is</w:t>
      </w:r>
      <w:r w:rsidRPr="00CC6C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C6CB9">
        <w:rPr>
          <w:rFonts w:asciiTheme="minorHAnsi" w:eastAsia="Calibri" w:hAnsiTheme="minorHAnsi" w:cstheme="minorHAnsi"/>
          <w:sz w:val="22"/>
          <w:szCs w:val="22"/>
        </w:rPr>
        <w:t>r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sen</w:t>
      </w:r>
      <w:r w:rsidRPr="00CC6CB9">
        <w:rPr>
          <w:rFonts w:asciiTheme="minorHAnsi" w:eastAsia="Calibri" w:hAnsiTheme="minorHAnsi" w:cstheme="minorHAnsi"/>
          <w:sz w:val="22"/>
          <w:szCs w:val="22"/>
        </w:rPr>
        <w:t>tly</w:t>
      </w:r>
      <w:r w:rsidRPr="00CC6CB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l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C6CB9">
        <w:rPr>
          <w:rFonts w:asciiTheme="minorHAnsi" w:eastAsia="Calibri" w:hAnsiTheme="minorHAnsi" w:cstheme="minorHAnsi"/>
          <w:sz w:val="22"/>
          <w:szCs w:val="22"/>
        </w:rPr>
        <w:t>oki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g</w:t>
      </w:r>
      <w:r w:rsidRPr="00CC6CB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for</w:t>
      </w:r>
      <w:r w:rsidRPr="00CC6C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C6CB9">
        <w:rPr>
          <w:rFonts w:asciiTheme="minorHAnsi" w:eastAsia="Calibri" w:hAnsiTheme="minorHAnsi" w:cstheme="minorHAnsi"/>
          <w:sz w:val="22"/>
          <w:szCs w:val="22"/>
        </w:rPr>
        <w:t>it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CC6CB9">
        <w:rPr>
          <w:rFonts w:asciiTheme="minorHAnsi" w:eastAsia="Calibri" w:hAnsiTheme="minorHAnsi" w:cstheme="minorHAnsi"/>
          <w:sz w:val="22"/>
          <w:szCs w:val="22"/>
        </w:rPr>
        <w:t>le</w:t>
      </w:r>
      <w:r w:rsidRPr="00CC6CB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C6CB9">
        <w:rPr>
          <w:rFonts w:asciiTheme="minorHAnsi" w:eastAsia="Calibri" w:hAnsiTheme="minorHAnsi" w:cstheme="minorHAnsi"/>
          <w:sz w:val="22"/>
          <w:szCs w:val="22"/>
        </w:rPr>
        <w:t>ort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CC6CB9">
        <w:rPr>
          <w:rFonts w:asciiTheme="minorHAnsi" w:eastAsia="Calibri" w:hAnsiTheme="minorHAnsi" w:cstheme="minorHAnsi"/>
          <w:sz w:val="22"/>
          <w:szCs w:val="22"/>
        </w:rPr>
        <w:t>ity</w:t>
      </w:r>
    </w:p>
    <w:p w14:paraId="58E495C5" w14:textId="77777777" w:rsidR="00A7708A" w:rsidRPr="00CC6CB9" w:rsidRDefault="00CC6CB9">
      <w:pPr>
        <w:spacing w:before="9"/>
        <w:ind w:left="2184"/>
        <w:rPr>
          <w:rFonts w:asciiTheme="minorHAnsi" w:eastAsia="Calibri" w:hAnsiTheme="minorHAnsi" w:cstheme="minorHAnsi"/>
          <w:sz w:val="22"/>
          <w:szCs w:val="22"/>
        </w:rPr>
      </w:pP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C6CB9">
        <w:rPr>
          <w:rFonts w:asciiTheme="minorHAnsi" w:eastAsia="Calibri" w:hAnsiTheme="minorHAnsi" w:cstheme="minorHAnsi"/>
          <w:sz w:val="22"/>
          <w:szCs w:val="22"/>
        </w:rPr>
        <w:t>o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sz w:val="22"/>
          <w:szCs w:val="22"/>
        </w:rPr>
        <w:t>iti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C6CB9">
        <w:rPr>
          <w:rFonts w:asciiTheme="minorHAnsi" w:eastAsia="Calibri" w:hAnsiTheme="minorHAnsi" w:cstheme="minorHAnsi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with</w:t>
      </w:r>
      <w:r w:rsidRPr="00CC6CB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a forward</w:t>
      </w:r>
      <w:r w:rsidRPr="00CC6CB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CC6CB9">
        <w:rPr>
          <w:rFonts w:asciiTheme="minorHAnsi" w:eastAsia="Calibri" w:hAnsiTheme="minorHAnsi" w:cstheme="minorHAnsi"/>
          <w:sz w:val="22"/>
          <w:szCs w:val="22"/>
        </w:rPr>
        <w:t>i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ki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g</w:t>
      </w:r>
      <w:r w:rsidRPr="00CC6CB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c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C6CB9">
        <w:rPr>
          <w:rFonts w:asciiTheme="minorHAnsi" w:eastAsia="Calibri" w:hAnsiTheme="minorHAnsi" w:cstheme="minorHAnsi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y</w:t>
      </w:r>
      <w:r w:rsidRPr="00CC6CB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w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z w:val="22"/>
          <w:szCs w:val="22"/>
        </w:rPr>
        <w:t>re</w:t>
      </w:r>
      <w:r w:rsidRPr="00CC6CB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C6CB9">
        <w:rPr>
          <w:rFonts w:asciiTheme="minorHAnsi" w:eastAsia="Calibri" w:hAnsiTheme="minorHAnsi" w:cstheme="minorHAnsi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c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2"/>
          <w:sz w:val="22"/>
          <w:szCs w:val="22"/>
        </w:rPr>
        <w:t>xc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z w:val="22"/>
          <w:szCs w:val="22"/>
        </w:rPr>
        <w:t>l,</w:t>
      </w:r>
      <w:r w:rsidRPr="00CC6CB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z w:val="22"/>
          <w:szCs w:val="22"/>
        </w:rPr>
        <w:t>li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z w:val="22"/>
          <w:szCs w:val="22"/>
        </w:rPr>
        <w:t>r &amp; ac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C6CB9">
        <w:rPr>
          <w:rFonts w:asciiTheme="minorHAnsi" w:eastAsia="Calibri" w:hAnsiTheme="minorHAnsi" w:cstheme="minorHAnsi"/>
          <w:sz w:val="22"/>
          <w:szCs w:val="22"/>
        </w:rPr>
        <w:t>i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C6CB9">
        <w:rPr>
          <w:rFonts w:asciiTheme="minorHAnsi" w:eastAsia="Calibri" w:hAnsiTheme="minorHAnsi" w:cstheme="minorHAnsi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C6CB9">
        <w:rPr>
          <w:rFonts w:asciiTheme="minorHAnsi" w:eastAsia="Calibri" w:hAnsiTheme="minorHAnsi" w:cstheme="minorHAnsi"/>
          <w:sz w:val="22"/>
          <w:szCs w:val="22"/>
        </w:rPr>
        <w:t>is</w:t>
      </w:r>
      <w:r w:rsidRPr="00CC6CB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C6CB9">
        <w:rPr>
          <w:rFonts w:asciiTheme="minorHAnsi" w:eastAsia="Calibri" w:hAnsiTheme="minorHAnsi" w:cstheme="minorHAnsi"/>
          <w:sz w:val="22"/>
          <w:szCs w:val="22"/>
        </w:rPr>
        <w:t>ote</w:t>
      </w:r>
      <w:r w:rsidRPr="00CC6CB9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ti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z w:val="22"/>
          <w:szCs w:val="22"/>
        </w:rPr>
        <w:t>l.</w:t>
      </w:r>
    </w:p>
    <w:p w14:paraId="54528FEA" w14:textId="77777777" w:rsidR="00A7708A" w:rsidRPr="00CC6CB9" w:rsidRDefault="00A7708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67ECAE" w14:textId="77777777" w:rsidR="00A7708A" w:rsidRPr="00CC6CB9" w:rsidRDefault="00A7708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EFC5E5" w14:textId="77777777" w:rsidR="00A7708A" w:rsidRPr="00CC6CB9" w:rsidRDefault="00A7708A">
      <w:pPr>
        <w:spacing w:before="8" w:line="2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87"/>
        <w:gridCol w:w="3422"/>
        <w:gridCol w:w="3024"/>
        <w:gridCol w:w="2491"/>
      </w:tblGrid>
      <w:tr w:rsidR="00CC6CB9" w:rsidRPr="00CC6CB9" w14:paraId="1636C0DB" w14:textId="77777777" w:rsidTr="00CC6CB9">
        <w:trPr>
          <w:trHeight w:hRule="exact" w:val="723"/>
        </w:trPr>
        <w:tc>
          <w:tcPr>
            <w:tcW w:w="1287" w:type="dxa"/>
          </w:tcPr>
          <w:p w14:paraId="5087D79A" w14:textId="77777777" w:rsidR="00A7708A" w:rsidRPr="00CC6CB9" w:rsidRDefault="00CC6CB9">
            <w:pPr>
              <w:spacing w:before="52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C6CB9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</w:rPr>
              <w:t>Sk</w:t>
            </w:r>
            <w:r w:rsidRPr="00CC6CB9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</w:rPr>
              <w:t>i</w:t>
            </w:r>
            <w:r w:rsidRPr="00CC6CB9">
              <w:rPr>
                <w:rFonts w:asciiTheme="minorHAnsi" w:eastAsia="Calibri" w:hAnsiTheme="minorHAnsi" w:cstheme="minorHAnsi"/>
                <w:b/>
                <w:i/>
                <w:spacing w:val="-1"/>
                <w:sz w:val="22"/>
                <w:szCs w:val="22"/>
              </w:rPr>
              <w:t>l</w:t>
            </w:r>
            <w:r w:rsidRPr="00CC6CB9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</w:rPr>
              <w:t>l</w:t>
            </w:r>
            <w:r w:rsidRPr="00CC6CB9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</w:rPr>
              <w:t>s</w:t>
            </w:r>
          </w:p>
        </w:tc>
        <w:tc>
          <w:tcPr>
            <w:tcW w:w="3422" w:type="dxa"/>
          </w:tcPr>
          <w:p w14:paraId="06672111" w14:textId="77777777" w:rsidR="00A7708A" w:rsidRPr="00CC6CB9" w:rsidRDefault="00CC6CB9">
            <w:pPr>
              <w:spacing w:line="260" w:lineRule="exact"/>
              <w:ind w:left="78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C6CB9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Fin</w:t>
            </w:r>
            <w:r w:rsidRPr="00CC6CB9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CC6CB9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CC6CB9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ci</w:t>
            </w:r>
            <w:r w:rsidRPr="00CC6CB9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CC6CB9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</w:p>
          <w:p w14:paraId="3D6C2ECA" w14:textId="77777777" w:rsidR="00A7708A" w:rsidRPr="00CC6CB9" w:rsidRDefault="00A7708A">
            <w:pPr>
              <w:spacing w:before="10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4BDC43" w14:textId="77777777" w:rsidR="00A7708A" w:rsidRPr="00CC6CB9" w:rsidRDefault="00CC6CB9">
            <w:pPr>
              <w:ind w:left="78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Ca</w:t>
            </w:r>
            <w:r w:rsidRPr="00CC6CB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h</w:t>
            </w:r>
            <w:r w:rsidRPr="00CC6CB9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Fl</w:t>
            </w:r>
            <w:r w:rsidRPr="00CC6CB9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o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CC6CB9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CC6CB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on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tr</w:t>
            </w:r>
            <w:r w:rsidRPr="00CC6CB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3024" w:type="dxa"/>
          </w:tcPr>
          <w:p w14:paraId="4B4DF139" w14:textId="77777777" w:rsidR="00A7708A" w:rsidRPr="00CC6CB9" w:rsidRDefault="00CC6CB9">
            <w:pPr>
              <w:spacing w:line="260" w:lineRule="exact"/>
              <w:ind w:left="51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C6CB9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Mana</w:t>
            </w:r>
            <w:r w:rsidRPr="00CC6CB9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CC6CB9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CC6CB9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me</w:t>
            </w:r>
            <w:r w:rsidRPr="00CC6CB9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CC6CB9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</w:p>
          <w:p w14:paraId="082BED5B" w14:textId="77777777" w:rsidR="00A7708A" w:rsidRPr="00CC6CB9" w:rsidRDefault="00A7708A">
            <w:pPr>
              <w:spacing w:before="10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3D60C7" w14:textId="77777777" w:rsidR="00A7708A" w:rsidRPr="00CC6CB9" w:rsidRDefault="00CC6CB9">
            <w:pPr>
              <w:ind w:left="51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Predicti</w:t>
            </w:r>
            <w:r w:rsidRPr="00CC6CB9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CC6CB9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fut</w:t>
            </w:r>
            <w:r w:rsidRPr="00CC6CB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CC6CB9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C6CB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CC6CB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CC6CB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CC6CB9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d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491" w:type="dxa"/>
          </w:tcPr>
          <w:p w14:paraId="05B665EC" w14:textId="77777777" w:rsidR="00A7708A" w:rsidRPr="00CC6CB9" w:rsidRDefault="00CC6CB9">
            <w:pPr>
              <w:spacing w:line="240" w:lineRule="exact"/>
              <w:ind w:left="56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C6CB9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Pers</w:t>
            </w:r>
            <w:r w:rsidRPr="00CC6CB9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ona</w:t>
            </w:r>
            <w:r w:rsidRPr="00CC6CB9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</w:p>
          <w:p w14:paraId="4170C7FB" w14:textId="77777777" w:rsidR="00A7708A" w:rsidRPr="00CC6CB9" w:rsidRDefault="00A7708A">
            <w:pPr>
              <w:spacing w:before="10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B4B955" w14:textId="77777777" w:rsidR="00A7708A" w:rsidRPr="00CC6CB9" w:rsidRDefault="00CC6CB9">
            <w:pPr>
              <w:ind w:left="56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CC6CB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CC6CB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CC6CB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CC6CB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CC6CB9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CC6CB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CC6CB9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C6CB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CC6CB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CC6CB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il</w:t>
            </w:r>
          </w:p>
        </w:tc>
      </w:tr>
      <w:tr w:rsidR="00CC6CB9" w:rsidRPr="00CC6CB9" w14:paraId="58D5C8EA" w14:textId="77777777" w:rsidTr="00CC6CB9">
        <w:trPr>
          <w:trHeight w:hRule="exact" w:val="245"/>
        </w:trPr>
        <w:tc>
          <w:tcPr>
            <w:tcW w:w="1287" w:type="dxa"/>
          </w:tcPr>
          <w:p w14:paraId="4D915644" w14:textId="77777777" w:rsidR="00A7708A" w:rsidRPr="00CC6CB9" w:rsidRDefault="00A7708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22" w:type="dxa"/>
          </w:tcPr>
          <w:p w14:paraId="5BA75E32" w14:textId="77777777" w:rsidR="00A7708A" w:rsidRPr="00CC6CB9" w:rsidRDefault="00CC6CB9">
            <w:pPr>
              <w:spacing w:line="220" w:lineRule="exact"/>
              <w:ind w:left="78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Ma</w:t>
            </w:r>
            <w:r w:rsidRPr="00CC6CB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age</w:t>
            </w:r>
            <w:r w:rsidRPr="00CC6CB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CC6CB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CC6CB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CC6CB9">
              <w:rPr>
                <w:rFonts w:asciiTheme="minorHAnsi" w:eastAsia="Calibr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acco</w:t>
            </w:r>
            <w:r w:rsidRPr="00CC6CB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un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ts</w:t>
            </w:r>
          </w:p>
        </w:tc>
        <w:tc>
          <w:tcPr>
            <w:tcW w:w="3024" w:type="dxa"/>
          </w:tcPr>
          <w:p w14:paraId="3ED588CB" w14:textId="77777777" w:rsidR="00A7708A" w:rsidRPr="00CC6CB9" w:rsidRDefault="00CC6CB9">
            <w:pPr>
              <w:spacing w:line="220" w:lineRule="exact"/>
              <w:ind w:left="51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Su</w:t>
            </w:r>
            <w:r w:rsidRPr="00CC6CB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CC6CB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CC6CB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CC6CB9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CC6CB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ory</w:t>
            </w:r>
            <w:r w:rsidRPr="00CC6CB9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skil</w:t>
            </w:r>
            <w:r w:rsidRPr="00CC6CB9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491" w:type="dxa"/>
          </w:tcPr>
          <w:p w14:paraId="20EDAB6A" w14:textId="77777777" w:rsidR="00A7708A" w:rsidRPr="00CC6CB9" w:rsidRDefault="00CC6CB9">
            <w:pPr>
              <w:spacing w:line="200" w:lineRule="exact"/>
              <w:ind w:left="56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C6CB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Co</w:t>
            </w:r>
            <w:r w:rsidRPr="00CC6CB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CC6CB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CC6CB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un</w:t>
            </w:r>
            <w:r w:rsidRPr="00CC6CB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icati</w:t>
            </w:r>
            <w:r w:rsidRPr="00CC6CB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CC6CB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</w:t>
            </w:r>
            <w:r w:rsidRPr="00CC6CB9">
              <w:rPr>
                <w:rFonts w:asciiTheme="minorHAnsi" w:eastAsia="Calibri" w:hAnsiTheme="minorHAnsi" w:cstheme="minorHAnsi"/>
                <w:spacing w:val="-12"/>
                <w:position w:val="1"/>
                <w:sz w:val="22"/>
                <w:szCs w:val="22"/>
              </w:rPr>
              <w:t xml:space="preserve"> </w:t>
            </w:r>
            <w:r w:rsidRPr="00CC6CB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skills</w:t>
            </w:r>
          </w:p>
        </w:tc>
      </w:tr>
      <w:tr w:rsidR="00CC6CB9" w:rsidRPr="00CC6CB9" w14:paraId="45A7177D" w14:textId="77777777" w:rsidTr="00CC6CB9">
        <w:trPr>
          <w:trHeight w:hRule="exact" w:val="244"/>
        </w:trPr>
        <w:tc>
          <w:tcPr>
            <w:tcW w:w="1287" w:type="dxa"/>
          </w:tcPr>
          <w:p w14:paraId="1C8996D2" w14:textId="77777777" w:rsidR="00A7708A" w:rsidRPr="00CC6CB9" w:rsidRDefault="00A7708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22" w:type="dxa"/>
          </w:tcPr>
          <w:p w14:paraId="656BB9A6" w14:textId="77777777" w:rsidR="00A7708A" w:rsidRPr="00CC6CB9" w:rsidRDefault="00CC6CB9">
            <w:pPr>
              <w:spacing w:line="220" w:lineRule="exact"/>
              <w:ind w:left="78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Bu</w:t>
            </w:r>
            <w:r w:rsidRPr="00CC6CB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CC6CB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CC6CB9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CC6CB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CC6CB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CC6CB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ara</w:t>
            </w:r>
            <w:r w:rsidRPr="00CC6CB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ion</w:t>
            </w:r>
          </w:p>
        </w:tc>
        <w:tc>
          <w:tcPr>
            <w:tcW w:w="3024" w:type="dxa"/>
          </w:tcPr>
          <w:p w14:paraId="70BDFA75" w14:textId="77777777" w:rsidR="00A7708A" w:rsidRPr="00CC6CB9" w:rsidRDefault="00CC6CB9">
            <w:pPr>
              <w:spacing w:line="220" w:lineRule="exact"/>
              <w:ind w:left="51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C6CB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Fin</w:t>
            </w:r>
            <w:r w:rsidRPr="00CC6CB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an</w:t>
            </w:r>
            <w:r w:rsidRPr="00CC6CB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cial</w:t>
            </w:r>
            <w:r w:rsidRPr="00CC6CB9">
              <w:rPr>
                <w:rFonts w:asciiTheme="minorHAnsi" w:eastAsia="Calibri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CC6CB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regul</w:t>
            </w:r>
            <w:r w:rsidRPr="00CC6CB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CC6CB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ti</w:t>
            </w:r>
            <w:r w:rsidRPr="00CC6CB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on</w:t>
            </w:r>
            <w:r w:rsidRPr="00CC6CB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  <w:tc>
          <w:tcPr>
            <w:tcW w:w="2491" w:type="dxa"/>
          </w:tcPr>
          <w:p w14:paraId="433E3C96" w14:textId="77777777" w:rsidR="00A7708A" w:rsidRPr="00CC6CB9" w:rsidRDefault="00CC6CB9">
            <w:pPr>
              <w:spacing w:line="200" w:lineRule="exact"/>
              <w:ind w:left="56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C6CB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</w:t>
            </w:r>
            <w:r w:rsidRPr="00CC6CB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ood</w:t>
            </w:r>
            <w:r w:rsidRPr="00CC6CB9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CC6CB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CC6CB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CC6CB9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CC6CB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kn</w:t>
            </w:r>
            <w:r w:rsidRPr="00CC6CB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</w:t>
            </w:r>
            <w:r w:rsidRPr="00CC6CB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w</w:t>
            </w:r>
            <w:r w:rsidRPr="00CC6CB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CC6CB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C6CB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CC6CB9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g</w:t>
            </w:r>
            <w:r w:rsidRPr="00CC6CB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</w:tc>
      </w:tr>
      <w:tr w:rsidR="00CC6CB9" w:rsidRPr="00CC6CB9" w14:paraId="447678BC" w14:textId="77777777" w:rsidTr="00CC6CB9">
        <w:trPr>
          <w:trHeight w:hRule="exact" w:val="245"/>
        </w:trPr>
        <w:tc>
          <w:tcPr>
            <w:tcW w:w="1287" w:type="dxa"/>
          </w:tcPr>
          <w:p w14:paraId="363CFDD0" w14:textId="77777777" w:rsidR="00A7708A" w:rsidRPr="00CC6CB9" w:rsidRDefault="00A7708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22" w:type="dxa"/>
          </w:tcPr>
          <w:p w14:paraId="5CE1E183" w14:textId="77777777" w:rsidR="00A7708A" w:rsidRPr="00CC6CB9" w:rsidRDefault="00CC6CB9">
            <w:pPr>
              <w:spacing w:line="220" w:lineRule="exact"/>
              <w:ind w:left="78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Fin</w:t>
            </w:r>
            <w:r w:rsidRPr="00CC6CB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cial</w:t>
            </w:r>
            <w:r w:rsidRPr="00CC6CB9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fore</w:t>
            </w:r>
            <w:r w:rsidRPr="00CC6CB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CC6CB9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a</w:t>
            </w:r>
            <w:r w:rsidRPr="00CC6CB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CC6CB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3024" w:type="dxa"/>
          </w:tcPr>
          <w:p w14:paraId="60954D55" w14:textId="77777777" w:rsidR="00A7708A" w:rsidRPr="00CC6CB9" w:rsidRDefault="00CC6CB9">
            <w:pPr>
              <w:spacing w:line="220" w:lineRule="exact"/>
              <w:ind w:left="51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CC6CB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CC6CB9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CC6CB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ion</w:t>
            </w:r>
            <w:r w:rsidRPr="00CC6CB9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ma</w:t>
            </w:r>
            <w:r w:rsidRPr="00CC6CB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k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CC6CB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2491" w:type="dxa"/>
          </w:tcPr>
          <w:p w14:paraId="5AC4A18D" w14:textId="77777777" w:rsidR="00A7708A" w:rsidRPr="00CC6CB9" w:rsidRDefault="00CC6CB9">
            <w:pPr>
              <w:spacing w:line="200" w:lineRule="exact"/>
              <w:ind w:left="56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C6CB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Pre</w:t>
            </w:r>
            <w:r w:rsidRPr="00CC6CB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CC6CB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C6CB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CC6CB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CC6CB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CC6CB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ti</w:t>
            </w:r>
            <w:r w:rsidRPr="00CC6CB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CC6CB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</w:t>
            </w:r>
            <w:r w:rsidRPr="00CC6CB9">
              <w:rPr>
                <w:rFonts w:asciiTheme="minorHAnsi" w:eastAsia="Calibri" w:hAnsiTheme="minorHAnsi" w:cstheme="minorHAnsi"/>
                <w:spacing w:val="-9"/>
                <w:position w:val="1"/>
                <w:sz w:val="22"/>
                <w:szCs w:val="22"/>
              </w:rPr>
              <w:t xml:space="preserve"> </w:t>
            </w:r>
            <w:r w:rsidRPr="00CC6CB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skills</w:t>
            </w:r>
          </w:p>
        </w:tc>
      </w:tr>
      <w:tr w:rsidR="00CC6CB9" w:rsidRPr="00CC6CB9" w14:paraId="75AD35F9" w14:textId="77777777" w:rsidTr="00CC6CB9">
        <w:trPr>
          <w:trHeight w:hRule="exact" w:val="244"/>
        </w:trPr>
        <w:tc>
          <w:tcPr>
            <w:tcW w:w="1287" w:type="dxa"/>
          </w:tcPr>
          <w:p w14:paraId="1002AE53" w14:textId="77777777" w:rsidR="00A7708A" w:rsidRPr="00CC6CB9" w:rsidRDefault="00A7708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22" w:type="dxa"/>
          </w:tcPr>
          <w:p w14:paraId="51E65A74" w14:textId="77777777" w:rsidR="00A7708A" w:rsidRPr="00CC6CB9" w:rsidRDefault="00CC6CB9">
            <w:pPr>
              <w:spacing w:line="220" w:lineRule="exact"/>
              <w:ind w:left="78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C6CB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co</w:t>
            </w:r>
            <w:r w:rsidRPr="00CC6CB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CC6CB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ic</w:t>
            </w:r>
            <w:r w:rsidRPr="00CC6CB9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CC6CB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ar</w:t>
            </w:r>
            <w:r w:rsidRPr="00CC6CB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CC6CB9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n</w:t>
            </w:r>
            <w:r w:rsidRPr="00CC6CB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CC6CB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3024" w:type="dxa"/>
          </w:tcPr>
          <w:p w14:paraId="0D28E5BE" w14:textId="77777777" w:rsidR="00A7708A" w:rsidRPr="00CC6CB9" w:rsidRDefault="00CC6CB9">
            <w:pPr>
              <w:spacing w:line="220" w:lineRule="exact"/>
              <w:ind w:left="51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Ma</w:t>
            </w:r>
            <w:r w:rsidRPr="00CC6CB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agi</w:t>
            </w:r>
            <w:r w:rsidRPr="00CC6CB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CC6CB9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CC6CB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bud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CC6CB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ts</w:t>
            </w:r>
          </w:p>
        </w:tc>
        <w:tc>
          <w:tcPr>
            <w:tcW w:w="2491" w:type="dxa"/>
          </w:tcPr>
          <w:p w14:paraId="75025614" w14:textId="77777777" w:rsidR="00A7708A" w:rsidRPr="00CC6CB9" w:rsidRDefault="00CC6CB9">
            <w:pPr>
              <w:spacing w:line="200" w:lineRule="exact"/>
              <w:ind w:left="56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C6CB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</w:t>
            </w:r>
            <w:r w:rsidRPr="00CC6CB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CC6CB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</w:t>
            </w:r>
            <w:r w:rsidRPr="00CC6CB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b</w:t>
            </w:r>
            <w:r w:rsidRPr="00CC6CB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CC6CB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C6CB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</w:t>
            </w:r>
            <w:r w:rsidRPr="00CC6CB9">
              <w:rPr>
                <w:rFonts w:asciiTheme="minorHAnsi" w:eastAsia="Calibri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CC6CB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CC6CB9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CC6CB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CC6CB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v</w:t>
            </w:r>
            <w:r w:rsidRPr="00CC6CB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CC6CB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CC6CB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</w:p>
        </w:tc>
      </w:tr>
      <w:tr w:rsidR="00CC6CB9" w:rsidRPr="00CC6CB9" w14:paraId="096D0208" w14:textId="77777777" w:rsidTr="00CC6CB9">
        <w:trPr>
          <w:trHeight w:hRule="exact" w:val="245"/>
        </w:trPr>
        <w:tc>
          <w:tcPr>
            <w:tcW w:w="1287" w:type="dxa"/>
          </w:tcPr>
          <w:p w14:paraId="10FC8347" w14:textId="77777777" w:rsidR="00A7708A" w:rsidRPr="00CC6CB9" w:rsidRDefault="00A7708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22" w:type="dxa"/>
          </w:tcPr>
          <w:p w14:paraId="4244EAF9" w14:textId="77777777" w:rsidR="00A7708A" w:rsidRPr="00CC6CB9" w:rsidRDefault="00CC6CB9">
            <w:pPr>
              <w:spacing w:line="220" w:lineRule="exact"/>
              <w:ind w:left="78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CC6CB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ter</w:t>
            </w:r>
            <w:r w:rsidRPr="00CC6CB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CC6CB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CC6CB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CC6CB9">
              <w:rPr>
                <w:rFonts w:asciiTheme="minorHAnsi" w:eastAsia="Calibr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CC6CB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CC6CB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CC6CB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cial</w:t>
            </w:r>
            <w:r w:rsidRPr="00CC6CB9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CC6CB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CC6CB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3024" w:type="dxa"/>
          </w:tcPr>
          <w:p w14:paraId="68F7246D" w14:textId="77777777" w:rsidR="00A7708A" w:rsidRPr="00CC6CB9" w:rsidRDefault="00CC6CB9">
            <w:pPr>
              <w:spacing w:line="220" w:lineRule="exact"/>
              <w:ind w:left="51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C6CB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CC6CB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ffe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ct</w:t>
            </w:r>
            <w:r w:rsidRPr="00CC6CB9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CC6CB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CC6CB9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CC6CB9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d</w:t>
            </w:r>
            <w:r w:rsidRPr="00CC6CB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CC6CB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ga</w:t>
            </w:r>
            <w:r w:rsidRPr="00CC6CB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ion</w:t>
            </w:r>
          </w:p>
        </w:tc>
        <w:tc>
          <w:tcPr>
            <w:tcW w:w="2491" w:type="dxa"/>
          </w:tcPr>
          <w:p w14:paraId="6C3D5EDC" w14:textId="77777777" w:rsidR="00A7708A" w:rsidRPr="00CC6CB9" w:rsidRDefault="00CC6CB9">
            <w:pPr>
              <w:spacing w:line="200" w:lineRule="exact"/>
              <w:ind w:left="56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C6CB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CC6CB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CC6CB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</w:t>
            </w:r>
            <w:r w:rsidRPr="00CC6CB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y</w:t>
            </w:r>
            <w:r w:rsidRPr="00CC6CB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tical</w:t>
            </w:r>
            <w:r w:rsidRPr="00CC6CB9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CC6CB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CC6CB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CC6CB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CC6CB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</w:p>
        </w:tc>
      </w:tr>
      <w:tr w:rsidR="00CC6CB9" w:rsidRPr="00CC6CB9" w14:paraId="457456B7" w14:textId="77777777" w:rsidTr="00CC6CB9">
        <w:trPr>
          <w:trHeight w:hRule="exact" w:val="244"/>
        </w:trPr>
        <w:tc>
          <w:tcPr>
            <w:tcW w:w="1287" w:type="dxa"/>
          </w:tcPr>
          <w:p w14:paraId="35F393CC" w14:textId="77777777" w:rsidR="00A7708A" w:rsidRPr="00CC6CB9" w:rsidRDefault="00A7708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22" w:type="dxa"/>
          </w:tcPr>
          <w:p w14:paraId="5C79B700" w14:textId="77777777" w:rsidR="00A7708A" w:rsidRPr="00CC6CB9" w:rsidRDefault="00CC6CB9">
            <w:pPr>
              <w:spacing w:line="220" w:lineRule="exact"/>
              <w:ind w:left="78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CC6CB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ud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iti</w:t>
            </w:r>
            <w:r w:rsidRPr="00CC6CB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3024" w:type="dxa"/>
          </w:tcPr>
          <w:p w14:paraId="446E5630" w14:textId="77777777" w:rsidR="00A7708A" w:rsidRPr="00CC6CB9" w:rsidRDefault="00CC6CB9">
            <w:pPr>
              <w:spacing w:line="220" w:lineRule="exact"/>
              <w:ind w:left="51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C6CB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Co</w:t>
            </w:r>
            <w:r w:rsidRPr="00CC6CB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CC6CB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f</w:t>
            </w:r>
            <w:r w:rsidRPr="00CC6CB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lict</w:t>
            </w:r>
            <w:r w:rsidRPr="00CC6CB9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CC6CB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CC6CB9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CC6CB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CC6CB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ol</w:t>
            </w:r>
            <w:r w:rsidRPr="00CC6CB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CC6CB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ti</w:t>
            </w:r>
            <w:r w:rsidRPr="00CC6CB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CC6CB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</w:t>
            </w:r>
          </w:p>
        </w:tc>
        <w:tc>
          <w:tcPr>
            <w:tcW w:w="2491" w:type="dxa"/>
          </w:tcPr>
          <w:p w14:paraId="57ED4B73" w14:textId="77777777" w:rsidR="00A7708A" w:rsidRPr="00CC6CB9" w:rsidRDefault="00CC6CB9">
            <w:pPr>
              <w:spacing w:line="200" w:lineRule="exact"/>
              <w:ind w:left="56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C6CB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CC6CB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igh</w:t>
            </w:r>
            <w:r w:rsidRPr="00CC6CB9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CC6CB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CC6CB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C6CB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CC6CB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C6CB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ls</w:t>
            </w:r>
            <w:r w:rsidRPr="00CC6CB9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CC6CB9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o</w:t>
            </w:r>
            <w:r w:rsidRPr="00CC6CB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f</w:t>
            </w:r>
            <w:r w:rsidRPr="00CC6CB9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CC6CB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CC6CB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CC6CB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tegrity</w:t>
            </w:r>
          </w:p>
        </w:tc>
      </w:tr>
      <w:tr w:rsidR="00CC6CB9" w:rsidRPr="00CC6CB9" w14:paraId="24C5A4A9" w14:textId="77777777" w:rsidTr="00CC6CB9">
        <w:trPr>
          <w:trHeight w:hRule="exact" w:val="763"/>
        </w:trPr>
        <w:tc>
          <w:tcPr>
            <w:tcW w:w="1287" w:type="dxa"/>
          </w:tcPr>
          <w:p w14:paraId="1B2F7F74" w14:textId="77777777" w:rsidR="00A7708A" w:rsidRPr="00CC6CB9" w:rsidRDefault="00A7708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22" w:type="dxa"/>
          </w:tcPr>
          <w:p w14:paraId="083937DF" w14:textId="77777777" w:rsidR="00A7708A" w:rsidRPr="00CC6CB9" w:rsidRDefault="00CC6CB9">
            <w:pPr>
              <w:spacing w:line="220" w:lineRule="exact"/>
              <w:ind w:left="78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Str</w:t>
            </w:r>
            <w:r w:rsidRPr="00CC6CB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teg</w:t>
            </w:r>
            <w:r w:rsidRPr="00CC6CB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CC6CB9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CC6CB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CC6CB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CC6CB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ki</w:t>
            </w:r>
            <w:r w:rsidRPr="00CC6CB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3024" w:type="dxa"/>
          </w:tcPr>
          <w:p w14:paraId="1621185E" w14:textId="77777777" w:rsidR="00A7708A" w:rsidRPr="00CC6CB9" w:rsidRDefault="00CC6CB9">
            <w:pPr>
              <w:spacing w:line="220" w:lineRule="exact"/>
              <w:ind w:left="51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C6CB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CC6CB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ffe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ct</w:t>
            </w:r>
            <w:r w:rsidRPr="00CC6CB9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CC6CB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CC6CB9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CC6CB9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d</w:t>
            </w:r>
            <w:r w:rsidRPr="00CC6CB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CC6CB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ga</w:t>
            </w:r>
            <w:r w:rsidRPr="00CC6CB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CC6CB9">
              <w:rPr>
                <w:rFonts w:asciiTheme="minorHAnsi" w:eastAsia="Calibri" w:hAnsiTheme="minorHAnsi" w:cstheme="minorHAnsi"/>
                <w:sz w:val="22"/>
                <w:szCs w:val="22"/>
              </w:rPr>
              <w:t>ion</w:t>
            </w:r>
          </w:p>
        </w:tc>
        <w:tc>
          <w:tcPr>
            <w:tcW w:w="2491" w:type="dxa"/>
          </w:tcPr>
          <w:p w14:paraId="0EB08406" w14:textId="77777777" w:rsidR="00A7708A" w:rsidRPr="00CC6CB9" w:rsidRDefault="00CC6CB9">
            <w:pPr>
              <w:spacing w:line="200" w:lineRule="exact"/>
              <w:ind w:left="56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C6CB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CC6CB9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C6CB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go</w:t>
            </w:r>
            <w:r w:rsidRPr="00CC6CB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CC6CB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ia</w:t>
            </w:r>
            <w:r w:rsidRPr="00CC6CB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CC6CB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CC6CB9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CC6CB9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</w:p>
        </w:tc>
      </w:tr>
    </w:tbl>
    <w:p w14:paraId="4D4AB000" w14:textId="77777777" w:rsidR="00A7708A" w:rsidRPr="00CC6CB9" w:rsidRDefault="00A7708A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454ECA37" w14:textId="77777777" w:rsidR="00A7708A" w:rsidRPr="00CC6CB9" w:rsidRDefault="00A7708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B06E21" w14:textId="77777777" w:rsidR="00A7708A" w:rsidRPr="00CC6CB9" w:rsidRDefault="00CC6CB9">
      <w:pPr>
        <w:spacing w:before="15"/>
        <w:ind w:left="276"/>
        <w:rPr>
          <w:rFonts w:asciiTheme="minorHAnsi" w:eastAsia="Calibri" w:hAnsiTheme="minorHAnsi" w:cstheme="minorHAnsi"/>
          <w:sz w:val="22"/>
          <w:szCs w:val="22"/>
        </w:rPr>
      </w:pPr>
      <w:r w:rsidRPr="00CC6CB9">
        <w:rPr>
          <w:rFonts w:asciiTheme="minorHAnsi" w:eastAsia="Calibri" w:hAnsiTheme="minorHAnsi" w:cstheme="minorHAnsi"/>
          <w:b/>
          <w:i/>
          <w:position w:val="-5"/>
          <w:sz w:val="22"/>
          <w:szCs w:val="22"/>
        </w:rPr>
        <w:t>C</w:t>
      </w:r>
      <w:r w:rsidRPr="00CC6CB9">
        <w:rPr>
          <w:rFonts w:asciiTheme="minorHAnsi" w:eastAsia="Calibri" w:hAnsiTheme="minorHAnsi" w:cstheme="minorHAnsi"/>
          <w:b/>
          <w:i/>
          <w:spacing w:val="1"/>
          <w:position w:val="-5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b/>
          <w:i/>
          <w:spacing w:val="-1"/>
          <w:position w:val="-5"/>
          <w:sz w:val="22"/>
          <w:szCs w:val="22"/>
        </w:rPr>
        <w:t>r</w:t>
      </w:r>
      <w:r w:rsidRPr="00CC6CB9">
        <w:rPr>
          <w:rFonts w:asciiTheme="minorHAnsi" w:eastAsia="Calibri" w:hAnsiTheme="minorHAnsi" w:cstheme="minorHAnsi"/>
          <w:b/>
          <w:i/>
          <w:position w:val="-5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b/>
          <w:i/>
          <w:spacing w:val="-1"/>
          <w:position w:val="-5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b/>
          <w:i/>
          <w:position w:val="-5"/>
          <w:sz w:val="22"/>
          <w:szCs w:val="22"/>
        </w:rPr>
        <w:t xml:space="preserve">r                         </w:t>
      </w:r>
      <w:r w:rsidRPr="00CC6CB9">
        <w:rPr>
          <w:rFonts w:asciiTheme="minorHAnsi" w:eastAsia="Calibri" w:hAnsiTheme="minorHAnsi" w:cstheme="minorHAnsi"/>
          <w:b/>
          <w:i/>
          <w:spacing w:val="27"/>
          <w:position w:val="-5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FI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CE</w:t>
      </w:r>
      <w:r w:rsidRPr="00CC6CB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MA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z w:val="22"/>
          <w:szCs w:val="22"/>
        </w:rPr>
        <w:t>R</w:t>
      </w:r>
      <w:r w:rsidRPr="00CC6CB9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          May</w:t>
      </w:r>
      <w:r w:rsidRPr="00CC6CB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2007</w:t>
      </w:r>
      <w:r w:rsidRPr="00CC6CB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-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Pre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5D7DD322" w14:textId="77777777" w:rsidR="00A7708A" w:rsidRPr="00CC6CB9" w:rsidRDefault="00CC6CB9">
      <w:pPr>
        <w:spacing w:line="220" w:lineRule="exact"/>
        <w:ind w:left="2199"/>
        <w:rPr>
          <w:rFonts w:asciiTheme="minorHAnsi" w:eastAsia="Calibri" w:hAnsiTheme="minorHAnsi" w:cstheme="minorHAnsi"/>
          <w:sz w:val="22"/>
          <w:szCs w:val="22"/>
        </w:rPr>
      </w:pPr>
      <w:r w:rsidRPr="00CC6CB9">
        <w:rPr>
          <w:rFonts w:asciiTheme="minorHAnsi" w:eastAsia="Calibri" w:hAnsiTheme="minorHAnsi" w:cstheme="minorHAnsi"/>
          <w:position w:val="1"/>
          <w:sz w:val="22"/>
          <w:szCs w:val="22"/>
        </w:rPr>
        <w:t>Acco</w:t>
      </w:r>
      <w:r w:rsidRPr="00CC6CB9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un</w:t>
      </w:r>
      <w:r w:rsidRPr="00CC6CB9">
        <w:rPr>
          <w:rFonts w:asciiTheme="minorHAnsi" w:eastAsia="Calibri" w:hAnsiTheme="minorHAnsi" w:cstheme="minorHAnsi"/>
          <w:position w:val="1"/>
          <w:sz w:val="22"/>
          <w:szCs w:val="22"/>
        </w:rPr>
        <w:t>ti</w:t>
      </w:r>
      <w:r w:rsidRPr="00CC6CB9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position w:val="1"/>
          <w:sz w:val="22"/>
          <w:szCs w:val="22"/>
        </w:rPr>
        <w:t>g</w:t>
      </w:r>
      <w:r w:rsidRPr="00CC6CB9">
        <w:rPr>
          <w:rFonts w:asciiTheme="minorHAnsi" w:eastAsia="Calibri" w:hAnsiTheme="minorHAnsi" w:cstheme="minorHAnsi"/>
          <w:spacing w:val="-9"/>
          <w:position w:val="1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position w:val="1"/>
          <w:sz w:val="22"/>
          <w:szCs w:val="22"/>
        </w:rPr>
        <w:t>Compa</w:t>
      </w:r>
      <w:r w:rsidRPr="00CC6CB9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position w:val="1"/>
          <w:sz w:val="22"/>
          <w:szCs w:val="22"/>
        </w:rPr>
        <w:t>y</w:t>
      </w:r>
    </w:p>
    <w:p w14:paraId="3F19B5F7" w14:textId="77777777" w:rsidR="00A7708A" w:rsidRPr="00CC6CB9" w:rsidRDefault="00CC6CB9">
      <w:pPr>
        <w:spacing w:before="36" w:line="276" w:lineRule="auto"/>
        <w:ind w:left="2199" w:right="340"/>
        <w:rPr>
          <w:rFonts w:asciiTheme="minorHAnsi" w:eastAsia="Calibri" w:hAnsiTheme="minorHAnsi" w:cstheme="minorHAnsi"/>
          <w:sz w:val="22"/>
          <w:szCs w:val="22"/>
        </w:rPr>
      </w:pPr>
      <w:r w:rsidRPr="00CC6CB9">
        <w:rPr>
          <w:rFonts w:asciiTheme="minorHAnsi" w:eastAsia="Calibri" w:hAnsiTheme="minorHAnsi" w:cstheme="minorHAnsi"/>
          <w:sz w:val="22"/>
          <w:szCs w:val="22"/>
        </w:rPr>
        <w:t>W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C6CB9">
        <w:rPr>
          <w:rFonts w:asciiTheme="minorHAnsi" w:eastAsia="Calibri" w:hAnsiTheme="minorHAnsi" w:cstheme="minorHAnsi"/>
          <w:sz w:val="22"/>
          <w:szCs w:val="22"/>
        </w:rPr>
        <w:t>r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CC6CB9">
        <w:rPr>
          <w:rFonts w:asciiTheme="minorHAnsi" w:eastAsia="Calibri" w:hAnsiTheme="minorHAnsi" w:cstheme="minorHAnsi"/>
          <w:sz w:val="22"/>
          <w:szCs w:val="22"/>
        </w:rPr>
        <w:t>i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g</w:t>
      </w:r>
      <w:r w:rsidRPr="00CC6CB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sz w:val="22"/>
          <w:szCs w:val="22"/>
        </w:rPr>
        <w:t>y</w:t>
      </w:r>
      <w:r w:rsidRPr="00CC6CB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C6CB9">
        <w:rPr>
          <w:rFonts w:asciiTheme="minorHAnsi" w:eastAsia="Calibri" w:hAnsiTheme="minorHAnsi" w:cstheme="minorHAnsi"/>
          <w:sz w:val="22"/>
          <w:szCs w:val="22"/>
        </w:rPr>
        <w:t>d</w:t>
      </w:r>
      <w:r w:rsidRPr="00CC6C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C6CB9">
        <w:rPr>
          <w:rFonts w:asciiTheme="minorHAnsi" w:eastAsia="Calibri" w:hAnsiTheme="minorHAnsi" w:cstheme="minorHAnsi"/>
          <w:sz w:val="22"/>
          <w:szCs w:val="22"/>
        </w:rPr>
        <w:t>igh</w:t>
      </w:r>
      <w:r w:rsidRPr="00CC6CB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C6CB9">
        <w:rPr>
          <w:rFonts w:asciiTheme="minorHAnsi" w:eastAsia="Calibri" w:hAnsiTheme="minorHAnsi" w:cstheme="minorHAnsi"/>
          <w:sz w:val="22"/>
          <w:szCs w:val="22"/>
        </w:rPr>
        <w:t>ol</w:t>
      </w:r>
      <w:r w:rsidRPr="00CC6CB9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C6CB9">
        <w:rPr>
          <w:rFonts w:asciiTheme="minorHAnsi" w:eastAsia="Calibri" w:hAnsiTheme="minorHAnsi" w:cstheme="minorHAnsi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C6CB9">
        <w:rPr>
          <w:rFonts w:asciiTheme="minorHAnsi" w:eastAsia="Calibri" w:hAnsiTheme="minorHAnsi" w:cstheme="minorHAnsi"/>
          <w:sz w:val="22"/>
          <w:szCs w:val="22"/>
        </w:rPr>
        <w:t>iro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nm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t</w:t>
      </w:r>
      <w:r w:rsidRPr="00CC6CB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C6CB9">
        <w:rPr>
          <w:rFonts w:asciiTheme="minorHAnsi" w:eastAsia="Calibri" w:hAnsiTheme="minorHAnsi" w:cstheme="minorHAnsi"/>
          <w:sz w:val="22"/>
          <w:szCs w:val="22"/>
        </w:rPr>
        <w:t>ri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C6CB9">
        <w:rPr>
          <w:rFonts w:asciiTheme="minorHAnsi" w:eastAsia="Calibri" w:hAnsiTheme="minorHAnsi" w:cstheme="minorHAnsi"/>
          <w:sz w:val="22"/>
          <w:szCs w:val="22"/>
        </w:rPr>
        <w:t>i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g</w:t>
      </w:r>
      <w:r w:rsidRPr="00CC6CB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c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ons</w:t>
      </w:r>
      <w:r w:rsidRPr="00CC6CB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sz w:val="22"/>
          <w:szCs w:val="22"/>
        </w:rPr>
        <w:t>tency</w:t>
      </w:r>
      <w:r w:rsidRPr="00CC6CB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C6CB9">
        <w:rPr>
          <w:rFonts w:asciiTheme="minorHAnsi" w:eastAsia="Calibri" w:hAnsiTheme="minorHAnsi" w:cstheme="minorHAnsi"/>
          <w:sz w:val="22"/>
          <w:szCs w:val="22"/>
        </w:rPr>
        <w:t>d</w:t>
      </w:r>
      <w:r w:rsidRPr="00CC6C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CC6CB9">
        <w:rPr>
          <w:rFonts w:asciiTheme="minorHAnsi" w:eastAsia="Calibri" w:hAnsiTheme="minorHAnsi" w:cstheme="minorHAnsi"/>
          <w:sz w:val="22"/>
          <w:szCs w:val="22"/>
        </w:rPr>
        <w:t>t</w:t>
      </w:r>
      <w:r w:rsidRPr="00CC6C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C6CB9">
        <w:rPr>
          <w:rFonts w:asciiTheme="minorHAnsi" w:eastAsia="Calibri" w:hAnsiTheme="minorHAnsi" w:cstheme="minorHAnsi"/>
          <w:sz w:val="22"/>
          <w:szCs w:val="22"/>
        </w:rPr>
        <w:t>ractice</w:t>
      </w:r>
      <w:r w:rsidRPr="00CC6CB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z w:val="22"/>
          <w:szCs w:val="22"/>
        </w:rPr>
        <w:t>cr</w:t>
      </w:r>
      <w:r w:rsidRPr="00CC6CB9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z w:val="22"/>
          <w:szCs w:val="22"/>
        </w:rPr>
        <w:t>ll</w:t>
      </w:r>
      <w:r w:rsidRPr="00CC6C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t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C6CB9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sz w:val="22"/>
          <w:szCs w:val="22"/>
        </w:rPr>
        <w:t>i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sz w:val="22"/>
          <w:szCs w:val="22"/>
        </w:rPr>
        <w:t>.</w:t>
      </w:r>
      <w:r w:rsidRPr="00CC6CB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R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C6CB9">
        <w:rPr>
          <w:rFonts w:asciiTheme="minorHAnsi" w:eastAsia="Calibri" w:hAnsiTheme="minorHAnsi" w:cstheme="minorHAnsi"/>
          <w:sz w:val="22"/>
          <w:szCs w:val="22"/>
        </w:rPr>
        <w:t>o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sz w:val="22"/>
          <w:szCs w:val="22"/>
        </w:rPr>
        <w:t>i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C6CB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CC6CB9">
        <w:rPr>
          <w:rFonts w:asciiTheme="minorHAnsi" w:eastAsia="Calibri" w:hAnsiTheme="minorHAnsi" w:cstheme="minorHAnsi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for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C6CB9">
        <w:rPr>
          <w:rFonts w:asciiTheme="minorHAnsi" w:eastAsia="Calibri" w:hAnsiTheme="minorHAnsi" w:cstheme="minorHAnsi"/>
          <w:sz w:val="22"/>
          <w:szCs w:val="22"/>
        </w:rPr>
        <w:t>r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C6CB9">
        <w:rPr>
          <w:rFonts w:asciiTheme="minorHAnsi" w:eastAsia="Calibri" w:hAnsiTheme="minorHAnsi" w:cstheme="minorHAnsi"/>
          <w:sz w:val="22"/>
          <w:szCs w:val="22"/>
        </w:rPr>
        <w:t>i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g</w:t>
      </w:r>
      <w:r w:rsidRPr="00CC6CB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CC6CB9">
        <w:rPr>
          <w:rFonts w:asciiTheme="minorHAnsi" w:eastAsia="Calibri" w:hAnsiTheme="minorHAnsi" w:cstheme="minorHAnsi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c</w:t>
      </w:r>
      <w:r w:rsidRPr="00CC6CB9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C6CB9">
        <w:rPr>
          <w:rFonts w:asciiTheme="minorHAnsi" w:eastAsia="Calibri" w:hAnsiTheme="minorHAnsi" w:cstheme="minorHAnsi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i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ca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sz w:val="22"/>
          <w:szCs w:val="22"/>
        </w:rPr>
        <w:t>h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flow</w:t>
      </w:r>
      <w:r w:rsidRPr="00CC6CB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C6CB9">
        <w:rPr>
          <w:rFonts w:asciiTheme="minorHAnsi" w:eastAsia="Calibri" w:hAnsiTheme="minorHAnsi" w:cstheme="minorHAnsi"/>
          <w:sz w:val="22"/>
          <w:szCs w:val="22"/>
        </w:rPr>
        <w:t>d</w:t>
      </w:r>
      <w:r w:rsidRPr="00CC6C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r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CC6CB9">
        <w:rPr>
          <w:rFonts w:asciiTheme="minorHAnsi" w:eastAsia="Calibri" w:hAnsiTheme="minorHAnsi" w:cstheme="minorHAnsi"/>
          <w:sz w:val="22"/>
          <w:szCs w:val="22"/>
        </w:rPr>
        <w:t>cing</w:t>
      </w:r>
      <w:r w:rsidRPr="00CC6CB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its</w:t>
      </w:r>
      <w:r w:rsidRPr="00CC6CB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z w:val="22"/>
          <w:szCs w:val="22"/>
        </w:rPr>
        <w:t>rrea</w:t>
      </w:r>
      <w:r w:rsidRPr="00CC6CB9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CC6CB9">
        <w:rPr>
          <w:rFonts w:asciiTheme="minorHAnsi" w:eastAsia="Calibri" w:hAnsiTheme="minorHAnsi" w:cstheme="minorHAnsi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C6CB9">
        <w:rPr>
          <w:rFonts w:asciiTheme="minorHAnsi" w:eastAsia="Calibri" w:hAnsiTheme="minorHAnsi" w:cstheme="minorHAnsi"/>
          <w:sz w:val="22"/>
          <w:szCs w:val="22"/>
        </w:rPr>
        <w:t>y ke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C6CB9">
        <w:rPr>
          <w:rFonts w:asciiTheme="minorHAnsi" w:eastAsia="Calibri" w:hAnsiTheme="minorHAnsi" w:cstheme="minorHAnsi"/>
          <w:sz w:val="22"/>
          <w:szCs w:val="22"/>
        </w:rPr>
        <w:t>i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g</w:t>
      </w:r>
      <w:r w:rsidRPr="00CC6CB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z w:val="22"/>
          <w:szCs w:val="22"/>
        </w:rPr>
        <w:t>ccur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z w:val="22"/>
          <w:szCs w:val="22"/>
        </w:rPr>
        <w:t>te</w:t>
      </w:r>
      <w:r w:rsidRPr="00CC6CB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r</w:t>
      </w:r>
      <w:r w:rsidRPr="00CC6CB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z w:val="22"/>
          <w:szCs w:val="22"/>
        </w:rPr>
        <w:t>cor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C6CB9">
        <w:rPr>
          <w:rFonts w:asciiTheme="minorHAnsi" w:eastAsia="Calibri" w:hAnsiTheme="minorHAnsi" w:cstheme="minorHAnsi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C6CB9">
        <w:rPr>
          <w:rFonts w:asciiTheme="minorHAnsi" w:eastAsia="Calibri" w:hAnsiTheme="minorHAnsi" w:cstheme="minorHAnsi"/>
          <w:sz w:val="22"/>
          <w:szCs w:val="22"/>
        </w:rPr>
        <w:t>d</w:t>
      </w:r>
      <w:r w:rsidRPr="00CC6C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C6CB9">
        <w:rPr>
          <w:rFonts w:asciiTheme="minorHAnsi" w:eastAsia="Calibri" w:hAnsiTheme="minorHAnsi" w:cstheme="minorHAnsi"/>
          <w:sz w:val="22"/>
          <w:szCs w:val="22"/>
        </w:rPr>
        <w:t>ri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g</w:t>
      </w:r>
      <w:r w:rsidRPr="00CC6CB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C6CB9">
        <w:rPr>
          <w:rFonts w:asciiTheme="minorHAnsi" w:eastAsia="Calibri" w:hAnsiTheme="minorHAnsi" w:cstheme="minorHAnsi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ts</w:t>
      </w:r>
      <w:r w:rsidRPr="00CC6CB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CC6CB9">
        <w:rPr>
          <w:rFonts w:asciiTheme="minorHAnsi" w:eastAsia="Calibri" w:hAnsiTheme="minorHAnsi" w:cstheme="minorHAnsi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r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z w:val="22"/>
          <w:szCs w:val="22"/>
        </w:rPr>
        <w:t>d</w:t>
      </w:r>
      <w:r w:rsidRPr="00CC6CB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C6CB9">
        <w:rPr>
          <w:rFonts w:asciiTheme="minorHAnsi" w:eastAsia="Calibri" w:hAnsiTheme="minorHAnsi" w:cstheme="minorHAnsi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C6CB9">
        <w:rPr>
          <w:rFonts w:asciiTheme="minorHAnsi" w:eastAsia="Calibri" w:hAnsiTheme="minorHAnsi" w:cstheme="minorHAnsi"/>
          <w:sz w:val="22"/>
          <w:szCs w:val="22"/>
        </w:rPr>
        <w:t>i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CC6CB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8668CCF" w14:textId="77777777" w:rsidR="00A7708A" w:rsidRPr="00CC6CB9" w:rsidRDefault="00A7708A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7134D75C" w14:textId="77777777" w:rsidR="00A7708A" w:rsidRPr="00CC6CB9" w:rsidRDefault="00CC6CB9">
      <w:pPr>
        <w:ind w:left="2199"/>
        <w:rPr>
          <w:rFonts w:asciiTheme="minorHAnsi" w:eastAsia="Calibri" w:hAnsiTheme="minorHAnsi" w:cstheme="minorHAnsi"/>
          <w:sz w:val="22"/>
          <w:szCs w:val="22"/>
        </w:rPr>
      </w:pPr>
      <w:r w:rsidRPr="00CC6CB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CC6CB9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In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c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C6CB9">
        <w:rPr>
          <w:rFonts w:asciiTheme="minorHAnsi" w:eastAsia="Calibri" w:hAnsiTheme="minorHAnsi" w:cstheme="minorHAnsi"/>
          <w:sz w:val="22"/>
          <w:szCs w:val="22"/>
        </w:rPr>
        <w:t>arge</w:t>
      </w:r>
      <w:r w:rsidRPr="00CC6CB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C6CB9">
        <w:rPr>
          <w:rFonts w:asciiTheme="minorHAnsi" w:eastAsia="Calibri" w:hAnsiTheme="minorHAnsi" w:cstheme="minorHAnsi"/>
          <w:sz w:val="22"/>
          <w:szCs w:val="22"/>
        </w:rPr>
        <w:t>f</w:t>
      </w:r>
      <w:r w:rsidRPr="00CC6CB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C6CB9">
        <w:rPr>
          <w:rFonts w:asciiTheme="minorHAnsi" w:eastAsia="Calibri" w:hAnsiTheme="minorHAnsi" w:cstheme="minorHAnsi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CC6CB9">
        <w:rPr>
          <w:rFonts w:asciiTheme="minorHAnsi" w:eastAsia="Calibri" w:hAnsiTheme="minorHAnsi" w:cstheme="minorHAnsi"/>
          <w:sz w:val="22"/>
          <w:szCs w:val="22"/>
        </w:rPr>
        <w:t>i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g</w:t>
      </w:r>
      <w:r w:rsidRPr="00CC6CB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d</w:t>
      </w:r>
      <w:r w:rsidRPr="00CC6C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CC6CB9">
        <w:rPr>
          <w:rFonts w:asciiTheme="minorHAnsi" w:eastAsia="Calibri" w:hAnsiTheme="minorHAnsi" w:cstheme="minorHAnsi"/>
          <w:sz w:val="22"/>
          <w:szCs w:val="22"/>
        </w:rPr>
        <w:t>or</w:t>
      </w:r>
      <w:r w:rsidRPr="00CC6CB9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CC6CB9">
        <w:rPr>
          <w:rFonts w:asciiTheme="minorHAnsi" w:eastAsia="Calibri" w:hAnsiTheme="minorHAnsi" w:cstheme="minorHAnsi"/>
          <w:sz w:val="22"/>
          <w:szCs w:val="22"/>
        </w:rPr>
        <w:t>i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g</w:t>
      </w:r>
      <w:r w:rsidRPr="00CC6CB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CC6CB9">
        <w:rPr>
          <w:rFonts w:asciiTheme="minorHAnsi" w:eastAsia="Calibri" w:hAnsiTheme="minorHAnsi" w:cstheme="minorHAnsi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l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C6CB9">
        <w:rPr>
          <w:rFonts w:asciiTheme="minorHAnsi" w:eastAsia="Calibri" w:hAnsiTheme="minorHAnsi" w:cstheme="minorHAnsi"/>
          <w:sz w:val="22"/>
          <w:szCs w:val="22"/>
        </w:rPr>
        <w:t>g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z w:val="22"/>
          <w:szCs w:val="22"/>
        </w:rPr>
        <w:t>r</w:t>
      </w:r>
      <w:r w:rsidRPr="00CC6CB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team.</w:t>
      </w:r>
    </w:p>
    <w:p w14:paraId="1336CF6C" w14:textId="77777777" w:rsidR="00A7708A" w:rsidRPr="00CC6CB9" w:rsidRDefault="00CC6CB9">
      <w:pPr>
        <w:spacing w:before="4"/>
        <w:ind w:left="2199"/>
        <w:rPr>
          <w:rFonts w:asciiTheme="minorHAnsi" w:eastAsia="Calibri" w:hAnsiTheme="minorHAnsi" w:cstheme="minorHAnsi"/>
          <w:sz w:val="22"/>
          <w:szCs w:val="22"/>
        </w:rPr>
      </w:pPr>
      <w:r w:rsidRPr="00CC6CB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CC6CB9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Pr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C6CB9">
        <w:rPr>
          <w:rFonts w:asciiTheme="minorHAnsi" w:eastAsia="Calibri" w:hAnsiTheme="minorHAnsi" w:cstheme="minorHAnsi"/>
          <w:sz w:val="22"/>
          <w:szCs w:val="22"/>
        </w:rPr>
        <w:t>i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C6CB9">
        <w:rPr>
          <w:rFonts w:asciiTheme="minorHAnsi" w:eastAsia="Calibri" w:hAnsiTheme="minorHAnsi" w:cstheme="minorHAnsi"/>
          <w:sz w:val="22"/>
          <w:szCs w:val="22"/>
        </w:rPr>
        <w:t>i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g</w:t>
      </w:r>
      <w:r w:rsidRPr="00CC6CB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acc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C6CB9">
        <w:rPr>
          <w:rFonts w:asciiTheme="minorHAnsi" w:eastAsia="Calibri" w:hAnsiTheme="minorHAnsi" w:cstheme="minorHAnsi"/>
          <w:sz w:val="22"/>
          <w:szCs w:val="22"/>
        </w:rPr>
        <w:t>rate</w:t>
      </w:r>
      <w:r w:rsidRPr="00CC6CB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CC6CB9">
        <w:rPr>
          <w:rFonts w:asciiTheme="minorHAnsi" w:eastAsia="Calibri" w:hAnsiTheme="minorHAnsi" w:cstheme="minorHAnsi"/>
          <w:sz w:val="22"/>
          <w:szCs w:val="22"/>
        </w:rPr>
        <w:t>i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cial</w:t>
      </w:r>
      <w:r w:rsidRPr="00CC6CB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i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C6CB9">
        <w:rPr>
          <w:rFonts w:asciiTheme="minorHAnsi" w:eastAsia="Calibri" w:hAnsiTheme="minorHAnsi" w:cstheme="minorHAnsi"/>
          <w:sz w:val="22"/>
          <w:szCs w:val="22"/>
        </w:rPr>
        <w:t>orma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C6CB9">
        <w:rPr>
          <w:rFonts w:asciiTheme="minorHAnsi" w:eastAsia="Calibri" w:hAnsiTheme="minorHAnsi" w:cstheme="minorHAnsi"/>
          <w:sz w:val="22"/>
          <w:szCs w:val="22"/>
        </w:rPr>
        <w:t>ion</w:t>
      </w:r>
      <w:r w:rsidRPr="00CC6CB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C6CB9">
        <w:rPr>
          <w:rFonts w:asciiTheme="minorHAnsi" w:eastAsia="Calibri" w:hAnsiTheme="minorHAnsi" w:cstheme="minorHAnsi"/>
          <w:sz w:val="22"/>
          <w:szCs w:val="22"/>
        </w:rPr>
        <w:t>o</w:t>
      </w:r>
      <w:r w:rsidRPr="00CC6C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c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C6CB9">
        <w:rPr>
          <w:rFonts w:asciiTheme="minorHAnsi" w:eastAsia="Calibri" w:hAnsiTheme="minorHAnsi" w:cstheme="minorHAnsi"/>
          <w:sz w:val="22"/>
          <w:szCs w:val="22"/>
        </w:rPr>
        <w:t>ll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z w:val="22"/>
          <w:szCs w:val="22"/>
        </w:rPr>
        <w:t>ag</w:t>
      </w:r>
      <w:r w:rsidRPr="00CC6CB9">
        <w:rPr>
          <w:rFonts w:asciiTheme="minorHAnsi" w:eastAsia="Calibri" w:hAnsiTheme="minorHAnsi" w:cstheme="minorHAnsi"/>
          <w:spacing w:val="4"/>
          <w:sz w:val="22"/>
          <w:szCs w:val="22"/>
        </w:rPr>
        <w:t>u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C6CB9">
        <w:rPr>
          <w:rFonts w:asciiTheme="minorHAnsi" w:eastAsia="Calibri" w:hAnsiTheme="minorHAnsi" w:cstheme="minorHAnsi"/>
          <w:sz w:val="22"/>
          <w:szCs w:val="22"/>
        </w:rPr>
        <w:t>d</w:t>
      </w:r>
      <w:r w:rsidRPr="00CC6C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ior</w:t>
      </w:r>
      <w:r w:rsidRPr="00CC6CB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C6CB9">
        <w:rPr>
          <w:rFonts w:asciiTheme="minorHAnsi" w:eastAsia="Calibri" w:hAnsiTheme="minorHAnsi" w:cstheme="minorHAnsi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age</w:t>
      </w:r>
      <w:r w:rsidRPr="00CC6CB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CC6CB9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38C02466" w14:textId="77777777" w:rsidR="00A7708A" w:rsidRPr="00CC6CB9" w:rsidRDefault="00CC6CB9">
      <w:pPr>
        <w:spacing w:before="4"/>
        <w:ind w:left="2199"/>
        <w:rPr>
          <w:rFonts w:asciiTheme="minorHAnsi" w:eastAsia="Calibri" w:hAnsiTheme="minorHAnsi" w:cstheme="minorHAnsi"/>
          <w:sz w:val="22"/>
          <w:szCs w:val="22"/>
        </w:rPr>
      </w:pPr>
      <w:r w:rsidRPr="00CC6CB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CC6CB9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I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tifyi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g</w:t>
      </w:r>
      <w:r w:rsidRPr="00CC6CB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z w:val="22"/>
          <w:szCs w:val="22"/>
        </w:rPr>
        <w:t>r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z w:val="22"/>
          <w:szCs w:val="22"/>
        </w:rPr>
        <w:t>as</w:t>
      </w:r>
      <w:r w:rsidRPr="00CC6CB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C6CB9">
        <w:rPr>
          <w:rFonts w:asciiTheme="minorHAnsi" w:eastAsia="Calibri" w:hAnsiTheme="minorHAnsi" w:cstheme="minorHAnsi"/>
          <w:sz w:val="22"/>
          <w:szCs w:val="22"/>
        </w:rPr>
        <w:t>or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co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sz w:val="22"/>
          <w:szCs w:val="22"/>
        </w:rPr>
        <w:t>t</w:t>
      </w:r>
      <w:r w:rsidRPr="00CC6C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c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C6CB9">
        <w:rPr>
          <w:rFonts w:asciiTheme="minorHAnsi" w:eastAsia="Calibri" w:hAnsiTheme="minorHAnsi" w:cstheme="minorHAnsi"/>
          <w:sz w:val="22"/>
          <w:szCs w:val="22"/>
        </w:rPr>
        <w:t>t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C6CB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g</w:t>
      </w:r>
      <w:r w:rsidRPr="00CC6CB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C6CB9">
        <w:rPr>
          <w:rFonts w:asciiTheme="minorHAnsi" w:eastAsia="Calibri" w:hAnsiTheme="minorHAnsi" w:cstheme="minorHAnsi"/>
          <w:sz w:val="22"/>
          <w:szCs w:val="22"/>
        </w:rPr>
        <w:t>d</w:t>
      </w:r>
      <w:r w:rsidRPr="00CC6C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impr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t.</w:t>
      </w:r>
    </w:p>
    <w:p w14:paraId="3E411F71" w14:textId="77777777" w:rsidR="00A7708A" w:rsidRPr="00CC6CB9" w:rsidRDefault="00CC6CB9">
      <w:pPr>
        <w:spacing w:before="5"/>
        <w:ind w:left="2199"/>
        <w:rPr>
          <w:rFonts w:asciiTheme="minorHAnsi" w:eastAsia="Calibri" w:hAnsiTheme="minorHAnsi" w:cstheme="minorHAnsi"/>
          <w:sz w:val="22"/>
          <w:szCs w:val="22"/>
        </w:rPr>
      </w:pPr>
      <w:r w:rsidRPr="00CC6CB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CC6CB9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ur</w:t>
      </w:r>
      <w:r w:rsidRPr="00CC6CB9">
        <w:rPr>
          <w:rFonts w:asciiTheme="minorHAnsi" w:eastAsia="Calibri" w:hAnsiTheme="minorHAnsi" w:cstheme="minorHAnsi"/>
          <w:sz w:val="22"/>
          <w:szCs w:val="22"/>
        </w:rPr>
        <w:t>i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g</w:t>
      </w:r>
      <w:r w:rsidRPr="00CC6CB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t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C6CB9">
        <w:rPr>
          <w:rFonts w:asciiTheme="minorHAnsi" w:eastAsia="Calibri" w:hAnsiTheme="minorHAnsi" w:cstheme="minorHAnsi"/>
          <w:sz w:val="22"/>
          <w:szCs w:val="22"/>
        </w:rPr>
        <w:t>at</w:t>
      </w:r>
      <w:r w:rsidRPr="00CC6C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z w:val="22"/>
          <w:szCs w:val="22"/>
        </w:rPr>
        <w:t>ll</w:t>
      </w:r>
      <w:r w:rsidRPr="00CC6C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C6CB9">
        <w:rPr>
          <w:rFonts w:asciiTheme="minorHAnsi" w:eastAsia="Calibri" w:hAnsiTheme="minorHAnsi" w:cstheme="minorHAnsi"/>
          <w:sz w:val="22"/>
          <w:szCs w:val="22"/>
        </w:rPr>
        <w:t>i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cial</w:t>
      </w:r>
      <w:r w:rsidRPr="00CC6CB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c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CC6CB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C6CB9">
        <w:rPr>
          <w:rFonts w:asciiTheme="minorHAnsi" w:eastAsia="Calibri" w:hAnsiTheme="minorHAnsi" w:cstheme="minorHAnsi"/>
          <w:sz w:val="22"/>
          <w:szCs w:val="22"/>
        </w:rPr>
        <w:t>r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C6CB9">
        <w:rPr>
          <w:rFonts w:asciiTheme="minorHAnsi" w:eastAsia="Calibri" w:hAnsiTheme="minorHAnsi" w:cstheme="minorHAnsi"/>
          <w:sz w:val="22"/>
          <w:szCs w:val="22"/>
        </w:rPr>
        <w:t>ls</w:t>
      </w:r>
      <w:r w:rsidRPr="00CC6CB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for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t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C6CB9">
        <w:rPr>
          <w:rFonts w:asciiTheme="minorHAnsi" w:eastAsia="Calibri" w:hAnsiTheme="minorHAnsi" w:cstheme="minorHAnsi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C6CB9">
        <w:rPr>
          <w:rFonts w:asciiTheme="minorHAnsi" w:eastAsia="Calibri" w:hAnsiTheme="minorHAnsi" w:cstheme="minorHAnsi"/>
          <w:sz w:val="22"/>
          <w:szCs w:val="22"/>
        </w:rPr>
        <w:t>i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C6CB9">
        <w:rPr>
          <w:rFonts w:asciiTheme="minorHAnsi" w:eastAsia="Calibri" w:hAnsiTheme="minorHAnsi" w:cstheme="minorHAnsi"/>
          <w:sz w:val="22"/>
          <w:szCs w:val="22"/>
        </w:rPr>
        <w:t>i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sz w:val="22"/>
          <w:szCs w:val="22"/>
        </w:rPr>
        <w:t>ion</w:t>
      </w:r>
      <w:r w:rsidRPr="00CC6CB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z w:val="22"/>
          <w:szCs w:val="22"/>
        </w:rPr>
        <w:t>re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me</w:t>
      </w:r>
      <w:r w:rsidRPr="00CC6CB9">
        <w:rPr>
          <w:rFonts w:asciiTheme="minorHAnsi" w:eastAsia="Calibri" w:hAnsiTheme="minorHAnsi" w:cstheme="minorHAnsi"/>
          <w:sz w:val="22"/>
          <w:szCs w:val="22"/>
        </w:rPr>
        <w:t>t</w:t>
      </w:r>
      <w:r w:rsidRPr="00CC6C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d</w:t>
      </w:r>
      <w:r w:rsidRPr="00CC6C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adh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z w:val="22"/>
          <w:szCs w:val="22"/>
        </w:rPr>
        <w:t>r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z w:val="22"/>
          <w:szCs w:val="22"/>
        </w:rPr>
        <w:t>d</w:t>
      </w:r>
      <w:r w:rsidRPr="00CC6CB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C6CB9">
        <w:rPr>
          <w:rFonts w:asciiTheme="minorHAnsi" w:eastAsia="Calibri" w:hAnsiTheme="minorHAnsi" w:cstheme="minorHAnsi"/>
          <w:sz w:val="22"/>
          <w:szCs w:val="22"/>
        </w:rPr>
        <w:t>o</w:t>
      </w:r>
      <w:r w:rsidRPr="00CC6C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z w:val="22"/>
          <w:szCs w:val="22"/>
        </w:rPr>
        <w:t>t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all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tim</w:t>
      </w:r>
      <w:r w:rsidRPr="00CC6CB9">
        <w:rPr>
          <w:rFonts w:asciiTheme="minorHAnsi" w:eastAsia="Calibri" w:hAnsiTheme="minorHAnsi" w:cstheme="minorHAnsi"/>
          <w:spacing w:val="6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s.</w:t>
      </w:r>
    </w:p>
    <w:p w14:paraId="63600957" w14:textId="77777777" w:rsidR="00A7708A" w:rsidRPr="00CC6CB9" w:rsidRDefault="00CC6CB9">
      <w:pPr>
        <w:spacing w:before="4"/>
        <w:ind w:left="2199"/>
        <w:rPr>
          <w:rFonts w:asciiTheme="minorHAnsi" w:eastAsia="Calibri" w:hAnsiTheme="minorHAnsi" w:cstheme="minorHAnsi"/>
          <w:sz w:val="22"/>
          <w:szCs w:val="22"/>
        </w:rPr>
      </w:pPr>
      <w:r w:rsidRPr="00CC6CB9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CC6CB9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C6CB9">
        <w:rPr>
          <w:rFonts w:asciiTheme="minorHAnsi" w:eastAsia="Calibri" w:hAnsiTheme="minorHAnsi" w:cstheme="minorHAnsi"/>
          <w:sz w:val="22"/>
          <w:szCs w:val="22"/>
        </w:rPr>
        <w:t>i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C6CB9">
        <w:rPr>
          <w:rFonts w:asciiTheme="minorHAnsi" w:eastAsia="Calibri" w:hAnsiTheme="minorHAnsi" w:cstheme="minorHAnsi"/>
          <w:sz w:val="22"/>
          <w:szCs w:val="22"/>
        </w:rPr>
        <w:t>i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g</w:t>
      </w:r>
      <w:r w:rsidRPr="00CC6CB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C6CB9">
        <w:rPr>
          <w:rFonts w:asciiTheme="minorHAnsi" w:eastAsia="Calibri" w:hAnsiTheme="minorHAnsi" w:cstheme="minorHAnsi"/>
          <w:sz w:val="22"/>
          <w:szCs w:val="22"/>
        </w:rPr>
        <w:t>i</w:t>
      </w:r>
      <w:r w:rsidRPr="00CC6CB9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z w:val="22"/>
          <w:szCs w:val="22"/>
        </w:rPr>
        <w:t>,</w:t>
      </w:r>
      <w:r w:rsidRPr="00CC6CB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g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C6CB9">
        <w:rPr>
          <w:rFonts w:asciiTheme="minorHAnsi" w:eastAsia="Calibri" w:hAnsiTheme="minorHAnsi" w:cstheme="minorHAnsi"/>
          <w:sz w:val="22"/>
          <w:szCs w:val="22"/>
        </w:rPr>
        <w:t>i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C6CB9">
        <w:rPr>
          <w:rFonts w:asciiTheme="minorHAnsi" w:eastAsia="Calibri" w:hAnsiTheme="minorHAnsi" w:cstheme="minorHAnsi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ce</w:t>
      </w:r>
      <w:r w:rsidRPr="00CC6CB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C6CB9">
        <w:rPr>
          <w:rFonts w:asciiTheme="minorHAnsi" w:eastAsia="Calibri" w:hAnsiTheme="minorHAnsi" w:cstheme="minorHAnsi"/>
          <w:sz w:val="22"/>
          <w:szCs w:val="22"/>
        </w:rPr>
        <w:t>d</w:t>
      </w:r>
      <w:r w:rsidRPr="00CC6C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su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CC6CB9">
        <w:rPr>
          <w:rFonts w:asciiTheme="minorHAnsi" w:eastAsia="Calibri" w:hAnsiTheme="minorHAnsi" w:cstheme="minorHAnsi"/>
          <w:sz w:val="22"/>
          <w:szCs w:val="22"/>
        </w:rPr>
        <w:t>ort</w:t>
      </w:r>
      <w:r w:rsidRPr="00CC6CB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on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z w:val="22"/>
          <w:szCs w:val="22"/>
        </w:rPr>
        <w:t>ll</w:t>
      </w:r>
      <w:r w:rsidRPr="00CC6C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4"/>
          <w:sz w:val="22"/>
          <w:szCs w:val="22"/>
        </w:rPr>
        <w:t>f</w:t>
      </w:r>
      <w:r w:rsidRPr="00CC6CB9">
        <w:rPr>
          <w:rFonts w:asciiTheme="minorHAnsi" w:eastAsia="Calibri" w:hAnsiTheme="minorHAnsi" w:cstheme="minorHAnsi"/>
          <w:sz w:val="22"/>
          <w:szCs w:val="22"/>
        </w:rPr>
        <w:t>i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cial</w:t>
      </w:r>
      <w:r w:rsidRPr="00CC6CB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ma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C6CB9">
        <w:rPr>
          <w:rFonts w:asciiTheme="minorHAnsi" w:eastAsia="Calibri" w:hAnsiTheme="minorHAnsi" w:cstheme="minorHAnsi"/>
          <w:sz w:val="22"/>
          <w:szCs w:val="22"/>
        </w:rPr>
        <w:t>ter</w:t>
      </w:r>
      <w:r w:rsidRPr="00CC6CB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C6CB9">
        <w:rPr>
          <w:rFonts w:asciiTheme="minorHAnsi" w:eastAsia="Calibri" w:hAnsiTheme="minorHAnsi" w:cstheme="minorHAnsi"/>
          <w:sz w:val="22"/>
          <w:szCs w:val="22"/>
        </w:rPr>
        <w:t>o</w:t>
      </w:r>
      <w:r w:rsidRPr="00CC6C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CC6CB9">
        <w:rPr>
          <w:rFonts w:asciiTheme="minorHAnsi" w:eastAsia="Calibri" w:hAnsiTheme="minorHAnsi" w:cstheme="minorHAnsi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c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C6CB9">
        <w:rPr>
          <w:rFonts w:asciiTheme="minorHAnsi" w:eastAsia="Calibri" w:hAnsiTheme="minorHAnsi" w:cstheme="minorHAnsi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y</w:t>
      </w:r>
      <w:r w:rsidRPr="00CC6CB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C6CB9">
        <w:rPr>
          <w:rFonts w:asciiTheme="minorHAnsi" w:eastAsia="Calibri" w:hAnsiTheme="minorHAnsi" w:cstheme="minorHAnsi"/>
          <w:sz w:val="22"/>
          <w:szCs w:val="22"/>
        </w:rPr>
        <w:t>ir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z w:val="22"/>
          <w:szCs w:val="22"/>
        </w:rPr>
        <w:t>ct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C6CB9">
        <w:rPr>
          <w:rFonts w:asciiTheme="minorHAnsi" w:eastAsia="Calibri" w:hAnsiTheme="minorHAnsi" w:cstheme="minorHAnsi"/>
          <w:sz w:val="22"/>
          <w:szCs w:val="22"/>
        </w:rPr>
        <w:t>r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6533FE5" w14:textId="77777777" w:rsidR="00A7708A" w:rsidRPr="00CC6CB9" w:rsidRDefault="00A7708A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72C7269B" w14:textId="77777777" w:rsidR="00A7708A" w:rsidRPr="00CC6CB9" w:rsidRDefault="00A7708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20F03C" w14:textId="77777777" w:rsidR="00A7708A" w:rsidRPr="00CC6CB9" w:rsidRDefault="00CC6CB9">
      <w:pPr>
        <w:spacing w:before="15"/>
        <w:ind w:left="2199"/>
        <w:rPr>
          <w:rFonts w:asciiTheme="minorHAnsi" w:eastAsia="Calibri" w:hAnsiTheme="minorHAnsi" w:cstheme="minorHAnsi"/>
          <w:sz w:val="22"/>
          <w:szCs w:val="22"/>
        </w:rPr>
      </w:pPr>
      <w:r w:rsidRPr="00CC6CB9">
        <w:rPr>
          <w:rFonts w:asciiTheme="minorHAnsi" w:eastAsia="Calibri" w:hAnsiTheme="minorHAnsi" w:cstheme="minorHAnsi"/>
          <w:sz w:val="22"/>
          <w:szCs w:val="22"/>
        </w:rPr>
        <w:t>AS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sz w:val="22"/>
          <w:szCs w:val="22"/>
        </w:rPr>
        <w:t>I</w:t>
      </w:r>
      <w:r w:rsidRPr="00CC6CB9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C6CB9">
        <w:rPr>
          <w:rFonts w:asciiTheme="minorHAnsi" w:eastAsia="Calibri" w:hAnsiTheme="minorHAnsi" w:cstheme="minorHAnsi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T</w:t>
      </w:r>
      <w:r w:rsidRPr="00CC6CB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FI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CE</w:t>
      </w:r>
      <w:r w:rsidRPr="00CC6CB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MA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C6CB9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z w:val="22"/>
          <w:szCs w:val="22"/>
        </w:rPr>
        <w:t xml:space="preserve">R                                                                               </w:t>
      </w:r>
      <w:r w:rsidRPr="00CC6CB9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F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z w:val="22"/>
          <w:szCs w:val="22"/>
        </w:rPr>
        <w:t>b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2006</w:t>
      </w:r>
      <w:r w:rsidRPr="00CC6CB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–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May</w:t>
      </w:r>
      <w:r w:rsidRPr="00CC6CB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2007</w:t>
      </w:r>
    </w:p>
    <w:p w14:paraId="53AD053D" w14:textId="77777777" w:rsidR="00A7708A" w:rsidRPr="00CC6CB9" w:rsidRDefault="00CC6CB9">
      <w:pPr>
        <w:spacing w:before="36"/>
        <w:ind w:left="2199"/>
        <w:rPr>
          <w:rFonts w:asciiTheme="minorHAnsi" w:eastAsia="Calibri" w:hAnsiTheme="minorHAnsi" w:cstheme="minorHAnsi"/>
          <w:sz w:val="22"/>
          <w:szCs w:val="22"/>
        </w:rPr>
      </w:pPr>
      <w:r w:rsidRPr="00CC6CB9">
        <w:rPr>
          <w:rFonts w:asciiTheme="minorHAnsi" w:eastAsia="Calibri" w:hAnsiTheme="minorHAnsi" w:cstheme="minorHAnsi"/>
          <w:sz w:val="22"/>
          <w:szCs w:val="22"/>
        </w:rPr>
        <w:t>R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z w:val="22"/>
          <w:szCs w:val="22"/>
        </w:rPr>
        <w:t>cr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C6CB9">
        <w:rPr>
          <w:rFonts w:asciiTheme="minorHAnsi" w:eastAsia="Calibri" w:hAnsiTheme="minorHAnsi" w:cstheme="minorHAnsi"/>
          <w:sz w:val="22"/>
          <w:szCs w:val="22"/>
        </w:rPr>
        <w:t>it</w:t>
      </w:r>
      <w:r w:rsidRPr="00CC6CB9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t</w:t>
      </w:r>
      <w:r w:rsidRPr="00CC6CB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Co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C6CB9">
        <w:rPr>
          <w:rFonts w:asciiTheme="minorHAnsi" w:eastAsia="Calibri" w:hAnsiTheme="minorHAnsi" w:cstheme="minorHAnsi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2FAECE07" w14:textId="77777777" w:rsidR="00A7708A" w:rsidRPr="00CC6CB9" w:rsidRDefault="00A7708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22A65A" w14:textId="77777777" w:rsidR="00A7708A" w:rsidRPr="00CC6CB9" w:rsidRDefault="00A7708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54B34C" w14:textId="77777777" w:rsidR="00A7708A" w:rsidRPr="00CC6CB9" w:rsidRDefault="00A7708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6F33F7" w14:textId="77777777" w:rsidR="00A7708A" w:rsidRPr="00CC6CB9" w:rsidRDefault="00A7708A">
      <w:pPr>
        <w:spacing w:before="5" w:line="220" w:lineRule="exact"/>
        <w:rPr>
          <w:rFonts w:asciiTheme="minorHAnsi" w:hAnsiTheme="minorHAnsi" w:cstheme="minorHAnsi"/>
          <w:sz w:val="22"/>
          <w:szCs w:val="22"/>
        </w:rPr>
        <w:sectPr w:rsidR="00A7708A" w:rsidRPr="00CC6CB9">
          <w:type w:val="continuous"/>
          <w:pgSz w:w="12240" w:h="15840"/>
          <w:pgMar w:top="660" w:right="880" w:bottom="280" w:left="900" w:header="720" w:footer="720" w:gutter="0"/>
          <w:cols w:space="720"/>
        </w:sectPr>
      </w:pPr>
    </w:p>
    <w:p w14:paraId="6D295DE6" w14:textId="77777777" w:rsidR="00A7708A" w:rsidRPr="00CC6CB9" w:rsidRDefault="00CC6CB9">
      <w:pPr>
        <w:spacing w:before="15"/>
        <w:ind w:left="293" w:right="-53"/>
        <w:rPr>
          <w:rFonts w:asciiTheme="minorHAnsi" w:eastAsia="Calibri" w:hAnsiTheme="minorHAnsi" w:cstheme="minorHAnsi"/>
          <w:sz w:val="22"/>
          <w:szCs w:val="22"/>
        </w:rPr>
      </w:pPr>
      <w:r w:rsidRPr="00CC6CB9">
        <w:rPr>
          <w:rFonts w:asciiTheme="minorHAnsi" w:hAnsiTheme="minorHAnsi" w:cstheme="minorHAnsi"/>
          <w:sz w:val="22"/>
          <w:szCs w:val="22"/>
        </w:rPr>
        <w:pict w14:anchorId="11C8786B">
          <v:group id="_x0000_s1033" style="position:absolute;left:0;text-align:left;margin-left:58.75pt;margin-top:-17pt;width:503.6pt;height:.05pt;z-index:-251657728;mso-position-horizontal-relative:page" coordorigin="1175,-340" coordsize="10072,1">
            <v:shape id="_x0000_s1034" style="position:absolute;left:1175;top:-340;width:10072;height:1" coordorigin="1175,-340" coordsize="10072,1" path="m1175,-340r10072,1e" filled="f" strokecolor="#928852">
              <v:path arrowok="t"/>
            </v:shape>
            <w10:wrap anchorx="page"/>
          </v:group>
        </w:pict>
      </w:r>
      <w:r w:rsidRPr="00CC6CB9">
        <w:rPr>
          <w:rFonts w:asciiTheme="minorHAnsi" w:hAnsiTheme="minorHAnsi" w:cstheme="minorHAnsi"/>
          <w:sz w:val="22"/>
          <w:szCs w:val="22"/>
        </w:rPr>
        <w:pict w14:anchorId="52C06DBF">
          <v:group id="_x0000_s1031" style="position:absolute;left:0;text-align:left;margin-left:59.25pt;margin-top:714pt;width:503.1pt;height:.05pt;z-index:-251656704;mso-position-horizontal-relative:page;mso-position-vertical-relative:page" coordorigin="1185,14280" coordsize="10062,1">
            <v:shape id="_x0000_s1032" style="position:absolute;left:1185;top:14280;width:10062;height:1" coordorigin="1185,14280" coordsize="10062,1" path="m1185,14280r10062,1e" filled="f" strokecolor="#928852">
              <v:path arrowok="t"/>
            </v:shape>
            <w10:wrap anchorx="page" anchory="page"/>
          </v:group>
        </w:pict>
      </w:r>
      <w:r w:rsidRPr="00CC6CB9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c</w:t>
      </w:r>
      <w:r w:rsidRPr="00CC6CB9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d</w:t>
      </w:r>
      <w:r w:rsidRPr="00CC6CB9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m</w:t>
      </w:r>
      <w:r w:rsidRPr="00CC6CB9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CC6CB9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</w:p>
    <w:p w14:paraId="67043238" w14:textId="77777777" w:rsidR="00A7708A" w:rsidRPr="00CC6CB9" w:rsidRDefault="00CC6CB9">
      <w:pPr>
        <w:spacing w:before="15"/>
        <w:rPr>
          <w:rFonts w:asciiTheme="minorHAnsi" w:eastAsia="Calibri" w:hAnsiTheme="minorHAnsi" w:cstheme="minorHAnsi"/>
          <w:sz w:val="22"/>
          <w:szCs w:val="22"/>
        </w:rPr>
      </w:pPr>
      <w:r w:rsidRPr="00CC6CB9">
        <w:rPr>
          <w:rFonts w:asciiTheme="minorHAnsi" w:hAnsiTheme="minorHAnsi" w:cstheme="minorHAnsi"/>
          <w:sz w:val="22"/>
          <w:szCs w:val="22"/>
        </w:rPr>
        <w:br w:type="column"/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Nun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C6CB9">
        <w:rPr>
          <w:rFonts w:asciiTheme="minorHAnsi" w:eastAsia="Calibri" w:hAnsiTheme="minorHAnsi" w:cstheme="minorHAnsi"/>
          <w:sz w:val="22"/>
          <w:szCs w:val="22"/>
        </w:rPr>
        <w:t>on</w:t>
      </w:r>
      <w:r w:rsidRPr="00CC6CB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U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i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CC6CB9">
        <w:rPr>
          <w:rFonts w:asciiTheme="minorHAnsi" w:eastAsia="Calibri" w:hAnsiTheme="minorHAnsi" w:cstheme="minorHAnsi"/>
          <w:sz w:val="22"/>
          <w:szCs w:val="22"/>
        </w:rPr>
        <w:t>r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sz w:val="22"/>
          <w:szCs w:val="22"/>
        </w:rPr>
        <w:t>ity</w:t>
      </w:r>
      <w:r w:rsidRPr="00CC6CB9">
        <w:rPr>
          <w:rFonts w:asciiTheme="minorHAnsi" w:eastAsia="Calibri" w:hAnsiTheme="minorHAnsi" w:cstheme="minorHAnsi"/>
          <w:sz w:val="22"/>
          <w:szCs w:val="22"/>
        </w:rPr>
        <w:t xml:space="preserve">                     </w:t>
      </w:r>
      <w:r w:rsidRPr="00CC6CB9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20</w:t>
      </w:r>
      <w:r w:rsidRPr="00CC6CB9">
        <w:rPr>
          <w:rFonts w:asciiTheme="minorHAnsi" w:eastAsia="Calibri" w:hAnsiTheme="minorHAnsi" w:cstheme="minorHAnsi"/>
          <w:spacing w:val="3"/>
          <w:sz w:val="22"/>
          <w:szCs w:val="22"/>
        </w:rPr>
        <w:t>0</w:t>
      </w:r>
      <w:r w:rsidRPr="00CC6CB9">
        <w:rPr>
          <w:rFonts w:asciiTheme="minorHAnsi" w:eastAsia="Calibri" w:hAnsiTheme="minorHAnsi" w:cstheme="minorHAnsi"/>
          <w:sz w:val="22"/>
          <w:szCs w:val="22"/>
        </w:rPr>
        <w:t>3</w:t>
      </w:r>
      <w:r w:rsidRPr="00CC6CB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–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2006</w:t>
      </w:r>
    </w:p>
    <w:p w14:paraId="27077D50" w14:textId="77777777" w:rsidR="00A7708A" w:rsidRPr="00CC6CB9" w:rsidRDefault="00CC6CB9">
      <w:pPr>
        <w:spacing w:before="36"/>
        <w:rPr>
          <w:rFonts w:asciiTheme="minorHAnsi" w:eastAsia="Calibri" w:hAnsiTheme="minorHAnsi" w:cstheme="minorHAnsi"/>
          <w:sz w:val="22"/>
          <w:szCs w:val="22"/>
        </w:rPr>
      </w:pPr>
      <w:r w:rsidRPr="00CC6CB9">
        <w:rPr>
          <w:rFonts w:asciiTheme="minorHAnsi" w:eastAsia="Calibri" w:hAnsiTheme="minorHAnsi" w:cstheme="minorHAnsi"/>
          <w:sz w:val="22"/>
          <w:szCs w:val="22"/>
        </w:rPr>
        <w:t>Acco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CC6CB9">
        <w:rPr>
          <w:rFonts w:asciiTheme="minorHAnsi" w:eastAsia="Calibri" w:hAnsiTheme="minorHAnsi" w:cstheme="minorHAnsi"/>
          <w:sz w:val="22"/>
          <w:szCs w:val="22"/>
        </w:rPr>
        <w:t>ti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g</w:t>
      </w:r>
      <w:r w:rsidRPr="00CC6CB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C6CB9">
        <w:rPr>
          <w:rFonts w:asciiTheme="minorHAnsi" w:eastAsia="Calibri" w:hAnsiTheme="minorHAnsi" w:cstheme="minorHAnsi"/>
          <w:sz w:val="22"/>
          <w:szCs w:val="22"/>
        </w:rPr>
        <w:t>d</w:t>
      </w:r>
      <w:r w:rsidRPr="00CC6C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Fi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ce</w:t>
      </w:r>
      <w:r w:rsidRPr="00CC6CB9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BA</w:t>
      </w:r>
      <w:r w:rsidRPr="00CC6C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(H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655F4046" w14:textId="77777777" w:rsidR="00A7708A" w:rsidRPr="00CC6CB9" w:rsidRDefault="00A7708A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1231B1F2" w14:textId="77777777" w:rsidR="00A7708A" w:rsidRPr="00CC6CB9" w:rsidRDefault="00A7708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8455B3" w14:textId="77777777" w:rsidR="00A7708A" w:rsidRPr="00CC6CB9" w:rsidRDefault="00CC6CB9">
      <w:pPr>
        <w:rPr>
          <w:rFonts w:asciiTheme="minorHAnsi" w:eastAsia="Calibri" w:hAnsiTheme="minorHAnsi" w:cstheme="minorHAnsi"/>
          <w:sz w:val="22"/>
          <w:szCs w:val="22"/>
        </w:rPr>
      </w:pP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Nun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C6CB9">
        <w:rPr>
          <w:rFonts w:asciiTheme="minorHAnsi" w:eastAsia="Calibri" w:hAnsiTheme="minorHAnsi" w:cstheme="minorHAnsi"/>
          <w:sz w:val="22"/>
          <w:szCs w:val="22"/>
        </w:rPr>
        <w:t>on</w:t>
      </w:r>
      <w:r w:rsidRPr="00CC6CB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Coll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z w:val="22"/>
          <w:szCs w:val="22"/>
        </w:rPr>
        <w:t xml:space="preserve">ge                          </w:t>
      </w:r>
      <w:r w:rsidRPr="00CC6CB9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20</w:t>
      </w:r>
      <w:r w:rsidRPr="00CC6CB9">
        <w:rPr>
          <w:rFonts w:asciiTheme="minorHAnsi" w:eastAsia="Calibri" w:hAnsiTheme="minorHAnsi" w:cstheme="minorHAnsi"/>
          <w:spacing w:val="3"/>
          <w:sz w:val="22"/>
          <w:szCs w:val="22"/>
        </w:rPr>
        <w:t>0</w:t>
      </w:r>
      <w:r w:rsidRPr="00CC6CB9">
        <w:rPr>
          <w:rFonts w:asciiTheme="minorHAnsi" w:eastAsia="Calibri" w:hAnsiTheme="minorHAnsi" w:cstheme="minorHAnsi"/>
          <w:sz w:val="22"/>
          <w:szCs w:val="22"/>
        </w:rPr>
        <w:t>1</w:t>
      </w:r>
      <w:r w:rsidRPr="00CC6CB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–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2003</w:t>
      </w:r>
    </w:p>
    <w:p w14:paraId="4AD88420" w14:textId="77777777" w:rsidR="00A7708A" w:rsidRPr="00CC6CB9" w:rsidRDefault="00CC6CB9">
      <w:pPr>
        <w:spacing w:before="39" w:line="240" w:lineRule="exact"/>
        <w:rPr>
          <w:rFonts w:asciiTheme="minorHAnsi" w:eastAsia="Calibri" w:hAnsiTheme="minorHAnsi" w:cstheme="minorHAnsi"/>
          <w:sz w:val="22"/>
          <w:szCs w:val="22"/>
        </w:rPr>
        <w:sectPr w:rsidR="00A7708A" w:rsidRPr="00CC6CB9">
          <w:type w:val="continuous"/>
          <w:pgSz w:w="12240" w:h="15840"/>
          <w:pgMar w:top="660" w:right="880" w:bottom="280" w:left="900" w:header="720" w:footer="720" w:gutter="0"/>
          <w:cols w:num="2" w:space="720" w:equalWidth="0">
            <w:col w:w="1181" w:space="1004"/>
            <w:col w:w="8275"/>
          </w:cols>
        </w:sectPr>
      </w:pPr>
      <w:r w:rsidRPr="00CC6CB9">
        <w:rPr>
          <w:rFonts w:asciiTheme="minorHAnsi" w:eastAsia="Calibri" w:hAnsiTheme="minorHAnsi" w:cstheme="minorHAnsi"/>
          <w:sz w:val="22"/>
          <w:szCs w:val="22"/>
        </w:rPr>
        <w:lastRenderedPageBreak/>
        <w:t>A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level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sz w:val="22"/>
          <w:szCs w:val="22"/>
        </w:rPr>
        <w:t xml:space="preserve">:   </w:t>
      </w:r>
      <w:r w:rsidRPr="00CC6CB9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Math</w:t>
      </w:r>
      <w:r w:rsidRPr="00CC6CB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(A)</w:t>
      </w:r>
      <w:r w:rsidRPr="00CC6CB9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CC6CB9">
        <w:rPr>
          <w:rFonts w:asciiTheme="minorHAnsi" w:eastAsia="Calibri" w:hAnsiTheme="minorHAnsi" w:cstheme="minorHAnsi"/>
          <w:sz w:val="22"/>
          <w:szCs w:val="22"/>
        </w:rPr>
        <w:t>gli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sz w:val="22"/>
          <w:szCs w:val="22"/>
        </w:rPr>
        <w:t>h</w:t>
      </w:r>
      <w:r w:rsidRPr="00CC6CB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2"/>
          <w:sz w:val="22"/>
          <w:szCs w:val="22"/>
        </w:rPr>
        <w:t>(</w:t>
      </w:r>
      <w:r w:rsidRPr="00CC6CB9">
        <w:rPr>
          <w:rFonts w:asciiTheme="minorHAnsi" w:eastAsia="Calibri" w:hAnsiTheme="minorHAnsi" w:cstheme="minorHAnsi"/>
          <w:sz w:val="22"/>
          <w:szCs w:val="22"/>
        </w:rPr>
        <w:t xml:space="preserve">C) </w:t>
      </w:r>
      <w:r w:rsidRPr="00CC6CB9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Phy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sz w:val="22"/>
          <w:szCs w:val="22"/>
        </w:rPr>
        <w:t>ics</w:t>
      </w:r>
      <w:r w:rsidRPr="00CC6CB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2"/>
          <w:sz w:val="22"/>
          <w:szCs w:val="22"/>
        </w:rPr>
        <w:t>(</w:t>
      </w:r>
      <w:r w:rsidRPr="00CC6CB9">
        <w:rPr>
          <w:rFonts w:asciiTheme="minorHAnsi" w:eastAsia="Calibri" w:hAnsiTheme="minorHAnsi" w:cstheme="minorHAnsi"/>
          <w:sz w:val="22"/>
          <w:szCs w:val="22"/>
        </w:rPr>
        <w:t xml:space="preserve">B)   </w:t>
      </w:r>
      <w:r w:rsidRPr="00CC6CB9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G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z w:val="22"/>
          <w:szCs w:val="22"/>
        </w:rPr>
        <w:t>o</w:t>
      </w:r>
      <w:r w:rsidRPr="00CC6CB9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CC6CB9">
        <w:rPr>
          <w:rFonts w:asciiTheme="minorHAnsi" w:eastAsia="Calibri" w:hAnsiTheme="minorHAnsi" w:cstheme="minorHAnsi"/>
          <w:sz w:val="22"/>
          <w:szCs w:val="22"/>
        </w:rPr>
        <w:t>ra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CC6CB9">
        <w:rPr>
          <w:rFonts w:asciiTheme="minorHAnsi" w:eastAsia="Calibri" w:hAnsiTheme="minorHAnsi" w:cstheme="minorHAnsi"/>
          <w:sz w:val="22"/>
          <w:szCs w:val="22"/>
        </w:rPr>
        <w:t>y</w:t>
      </w:r>
      <w:r w:rsidRPr="00CC6CB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(D)</w:t>
      </w:r>
    </w:p>
    <w:p w14:paraId="6F51A021" w14:textId="77777777" w:rsidR="00A7708A" w:rsidRPr="00CC6CB9" w:rsidRDefault="00CC6CB9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  <w:r w:rsidRPr="00CC6CB9">
        <w:rPr>
          <w:rFonts w:asciiTheme="minorHAnsi" w:hAnsiTheme="minorHAnsi" w:cstheme="minorHAnsi"/>
          <w:sz w:val="22"/>
          <w:szCs w:val="22"/>
        </w:rPr>
        <w:pict w14:anchorId="3B3F202A">
          <v:group id="_x0000_s1028" style="position:absolute;margin-left:0;margin-top:0;width:612pt;height:6.25pt;z-index:-251661824;mso-position-horizontal-relative:page;mso-position-vertical-relative:page" coordsize="12240,125">
            <v:shape id="_x0000_s1030" style="position:absolute;width:12240;height:115" coordsize="12240,115" path="m12240,115r,-115l,,,115r12240,xe" fillcolor="#7e7e7e" stroked="f">
              <v:path arrowok="t"/>
            </v:shape>
            <v:shape id="_x0000_s1029" style="position:absolute;width:12240;height:115" coordsize="12240,115" path="m12240,115l,115,,,12240,r,115xe" filled="f">
              <v:path arrowok="t"/>
            </v:shape>
            <w10:wrap anchorx="page" anchory="page"/>
          </v:group>
        </w:pict>
      </w:r>
    </w:p>
    <w:p w14:paraId="29791065" w14:textId="77777777" w:rsidR="00A7708A" w:rsidRPr="00CC6CB9" w:rsidRDefault="00A7708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76B6A7" w14:textId="77777777" w:rsidR="00A7708A" w:rsidRPr="00CC6CB9" w:rsidRDefault="00A7708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49F4D7" w14:textId="77777777" w:rsidR="00A7708A" w:rsidRPr="00CC6CB9" w:rsidRDefault="00A7708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42C395" w14:textId="77777777" w:rsidR="00A7708A" w:rsidRPr="00CC6CB9" w:rsidRDefault="00CC6CB9">
      <w:pPr>
        <w:spacing w:before="14"/>
        <w:ind w:left="329"/>
        <w:rPr>
          <w:rFonts w:asciiTheme="minorHAnsi" w:eastAsia="Calibri" w:hAnsiTheme="minorHAnsi" w:cstheme="minorHAnsi"/>
          <w:sz w:val="22"/>
          <w:szCs w:val="22"/>
        </w:rPr>
        <w:sectPr w:rsidR="00A7708A" w:rsidRPr="00CC6CB9">
          <w:type w:val="continuous"/>
          <w:pgSz w:w="12240" w:h="15840"/>
          <w:pgMar w:top="660" w:right="880" w:bottom="280" w:left="900" w:header="720" w:footer="720" w:gutter="0"/>
          <w:cols w:space="720"/>
        </w:sectPr>
      </w:pPr>
      <w:r w:rsidRPr="00CC6CB9">
        <w:rPr>
          <w:rFonts w:asciiTheme="minorHAnsi" w:eastAsia="Calibri" w:hAnsiTheme="minorHAnsi" w:cstheme="minorHAnsi"/>
          <w:b/>
          <w:i/>
          <w:position w:val="1"/>
          <w:sz w:val="22"/>
          <w:szCs w:val="22"/>
        </w:rPr>
        <w:t>Refe</w:t>
      </w:r>
      <w:r w:rsidRPr="00CC6CB9">
        <w:rPr>
          <w:rFonts w:asciiTheme="minorHAnsi" w:eastAsia="Calibri" w:hAnsiTheme="minorHAnsi" w:cstheme="minorHAnsi"/>
          <w:b/>
          <w:i/>
          <w:spacing w:val="-2"/>
          <w:position w:val="1"/>
          <w:sz w:val="22"/>
          <w:szCs w:val="22"/>
        </w:rPr>
        <w:t>r</w:t>
      </w:r>
      <w:r w:rsidRPr="00CC6CB9">
        <w:rPr>
          <w:rFonts w:asciiTheme="minorHAnsi" w:eastAsia="Calibri" w:hAnsiTheme="minorHAnsi" w:cstheme="minorHAnsi"/>
          <w:b/>
          <w:i/>
          <w:position w:val="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b/>
          <w:i/>
          <w:spacing w:val="1"/>
          <w:position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b/>
          <w:i/>
          <w:position w:val="1"/>
          <w:sz w:val="22"/>
          <w:szCs w:val="22"/>
        </w:rPr>
        <w:t>ces</w:t>
      </w:r>
      <w:r w:rsidRPr="00CC6CB9">
        <w:rPr>
          <w:rFonts w:asciiTheme="minorHAnsi" w:eastAsia="Calibri" w:hAnsiTheme="minorHAnsi" w:cstheme="minorHAnsi"/>
          <w:b/>
          <w:i/>
          <w:position w:val="1"/>
          <w:sz w:val="22"/>
          <w:szCs w:val="22"/>
        </w:rPr>
        <w:t xml:space="preserve">                 </w:t>
      </w:r>
      <w:r w:rsidRPr="00CC6CB9">
        <w:rPr>
          <w:rFonts w:asciiTheme="minorHAnsi" w:eastAsia="Calibri" w:hAnsiTheme="minorHAnsi" w:cstheme="minorHAnsi"/>
          <w:b/>
          <w:i/>
          <w:spacing w:val="10"/>
          <w:position w:val="1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C6CB9">
        <w:rPr>
          <w:rFonts w:asciiTheme="minorHAnsi" w:eastAsia="Calibri" w:hAnsiTheme="minorHAnsi" w:cstheme="minorHAnsi"/>
          <w:sz w:val="22"/>
          <w:szCs w:val="22"/>
        </w:rPr>
        <w:t>ail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CC6CB9">
        <w:rPr>
          <w:rFonts w:asciiTheme="minorHAnsi" w:eastAsia="Calibri" w:hAnsiTheme="minorHAnsi" w:cstheme="minorHAnsi"/>
          <w:sz w:val="22"/>
          <w:szCs w:val="22"/>
        </w:rPr>
        <w:t>le</w:t>
      </w:r>
      <w:r w:rsidRPr="00CC6CB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C6CB9">
        <w:rPr>
          <w:rFonts w:asciiTheme="minorHAnsi" w:eastAsia="Calibri" w:hAnsiTheme="minorHAnsi" w:cstheme="minorHAnsi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r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que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sz w:val="22"/>
          <w:szCs w:val="22"/>
        </w:rPr>
        <w:t>t.</w:t>
      </w:r>
    </w:p>
    <w:p w14:paraId="0D55FF20" w14:textId="77777777" w:rsidR="00A7708A" w:rsidRPr="00CC6CB9" w:rsidRDefault="00CC6CB9">
      <w:pPr>
        <w:spacing w:before="59"/>
        <w:ind w:left="107"/>
        <w:rPr>
          <w:rFonts w:asciiTheme="minorHAnsi" w:eastAsia="Calibri" w:hAnsiTheme="minorHAnsi" w:cstheme="minorHAnsi"/>
          <w:sz w:val="22"/>
          <w:szCs w:val="22"/>
        </w:rPr>
      </w:pPr>
      <w:r w:rsidRPr="00CC6CB9">
        <w:rPr>
          <w:rFonts w:asciiTheme="minorHAnsi" w:hAnsiTheme="minorHAnsi" w:cstheme="minorHAnsi"/>
          <w:sz w:val="22"/>
          <w:szCs w:val="22"/>
        </w:rPr>
        <w:lastRenderedPageBreak/>
        <w:pict w14:anchorId="7FC1B4AF">
          <v:group id="_x0000_s1026" style="position:absolute;left:0;text-align:left;margin-left:57pt;margin-top:51pt;width:489.75pt;height:0;z-index:-251655680;mso-position-horizontal-relative:page;mso-position-vertical-relative:page" coordorigin="1140,1020" coordsize="9795,0">
            <v:shape id="_x0000_s1027" style="position:absolute;left:1140;top:1020;width:9795;height:0" coordorigin="1140,1020" coordsize="9795,0" path="m1140,1020r9795,e" filled="f" strokecolor="#c00000">
              <v:path arrowok="t"/>
            </v:shape>
            <w10:wrap anchorx="page" anchory="page"/>
          </v:group>
        </w:pict>
      </w:r>
      <w:r w:rsidRPr="00CC6CB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C6CB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op</w:t>
      </w:r>
      <w:r w:rsidRPr="00CC6CB9">
        <w:rPr>
          <w:rFonts w:asciiTheme="minorHAnsi" w:eastAsia="Calibri" w:hAnsiTheme="minorHAnsi" w:cstheme="minorHAnsi"/>
          <w:b/>
          <w:spacing w:val="1"/>
          <w:sz w:val="22"/>
          <w:szCs w:val="22"/>
        </w:rPr>
        <w:t>yr</w:t>
      </w:r>
      <w:r w:rsidRPr="00CC6CB9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C6CB9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CC6CB9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CC6CB9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C6CB9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C6CB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CC6CB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C6CB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C6CB9">
        <w:rPr>
          <w:rFonts w:asciiTheme="minorHAnsi" w:eastAsia="Calibri" w:hAnsiTheme="minorHAnsi" w:cstheme="minorHAnsi"/>
          <w:b/>
          <w:sz w:val="22"/>
          <w:szCs w:val="22"/>
        </w:rPr>
        <w:t>ma</w:t>
      </w:r>
      <w:r w:rsidRPr="00CC6CB9">
        <w:rPr>
          <w:rFonts w:asciiTheme="minorHAnsi" w:eastAsia="Calibri" w:hAnsiTheme="minorHAnsi" w:cstheme="minorHAnsi"/>
          <w:b/>
          <w:spacing w:val="-3"/>
          <w:sz w:val="22"/>
          <w:szCs w:val="22"/>
        </w:rPr>
        <w:t>t</w:t>
      </w:r>
      <w:r w:rsidRPr="00CC6CB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C6CB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C6CB9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b/>
          <w:sz w:val="22"/>
          <w:szCs w:val="22"/>
        </w:rPr>
        <w:t>- P</w:t>
      </w:r>
      <w:r w:rsidRPr="00CC6CB9">
        <w:rPr>
          <w:rFonts w:asciiTheme="minorHAnsi" w:eastAsia="Calibri" w:hAnsiTheme="minorHAnsi" w:cstheme="minorHAnsi"/>
          <w:b/>
          <w:spacing w:val="-1"/>
          <w:sz w:val="22"/>
          <w:szCs w:val="22"/>
        </w:rPr>
        <w:t>lea</w:t>
      </w:r>
      <w:r w:rsidRPr="00CC6CB9">
        <w:rPr>
          <w:rFonts w:asciiTheme="minorHAnsi" w:eastAsia="Calibri" w:hAnsiTheme="minorHAnsi" w:cstheme="minorHAnsi"/>
          <w:b/>
          <w:sz w:val="22"/>
          <w:szCs w:val="22"/>
        </w:rPr>
        <w:t>se</w:t>
      </w:r>
      <w:r w:rsidRPr="00CC6CB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C6CB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CC6CB9">
        <w:rPr>
          <w:rFonts w:asciiTheme="minorHAnsi" w:eastAsia="Calibri" w:hAnsiTheme="minorHAnsi" w:cstheme="minorHAnsi"/>
          <w:b/>
          <w:sz w:val="22"/>
          <w:szCs w:val="22"/>
        </w:rPr>
        <w:t>d</w:t>
      </w:r>
    </w:p>
    <w:p w14:paraId="372939DB" w14:textId="77777777" w:rsidR="00A7708A" w:rsidRPr="00CC6CB9" w:rsidRDefault="00A7708A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439D481F" w14:textId="77777777" w:rsidR="00A7708A" w:rsidRPr="00CC6CB9" w:rsidRDefault="00CC6CB9">
      <w:pPr>
        <w:spacing w:line="276" w:lineRule="auto"/>
        <w:ind w:left="107" w:right="69"/>
        <w:rPr>
          <w:rFonts w:asciiTheme="minorHAnsi" w:eastAsia="Calibri" w:hAnsiTheme="minorHAnsi" w:cstheme="minorHAnsi"/>
          <w:sz w:val="22"/>
          <w:szCs w:val="22"/>
        </w:rPr>
      </w:pPr>
      <w:r w:rsidRPr="00CC6CB9">
        <w:rPr>
          <w:rFonts w:asciiTheme="minorHAnsi" w:eastAsia="Calibri" w:hAnsiTheme="minorHAnsi" w:cstheme="minorHAnsi"/>
          <w:sz w:val="22"/>
          <w:szCs w:val="22"/>
        </w:rPr>
        <w:t>©</w:t>
      </w:r>
      <w:r w:rsidRPr="00CC6C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C6CB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C6CB9">
        <w:rPr>
          <w:rFonts w:asciiTheme="minorHAnsi" w:eastAsia="Calibri" w:hAnsiTheme="minorHAnsi" w:cstheme="minorHAnsi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C6CB9">
        <w:rPr>
          <w:rFonts w:asciiTheme="minorHAnsi" w:eastAsia="Calibri" w:hAnsiTheme="minorHAnsi" w:cstheme="minorHAnsi"/>
          <w:sz w:val="22"/>
          <w:szCs w:val="22"/>
        </w:rPr>
        <w:t>i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ce</w:t>
      </w:r>
      <w:r w:rsidRPr="00CC6CB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C6CB9">
        <w:rPr>
          <w:rFonts w:asciiTheme="minorHAnsi" w:eastAsia="Calibri" w:hAnsiTheme="minorHAnsi" w:cstheme="minorHAnsi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ager</w:t>
      </w:r>
      <w:r w:rsidRPr="00CC6CB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-44"/>
          <w:sz w:val="22"/>
          <w:szCs w:val="22"/>
        </w:rPr>
        <w:t xml:space="preserve"> </w:t>
      </w:r>
      <w:hyperlink r:id="rId5">
        <w:r w:rsidRPr="00CC6CB9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CV</w:t>
        </w:r>
        <w:r w:rsidRPr="00CC6CB9">
          <w:rPr>
            <w:rFonts w:asciiTheme="minorHAnsi" w:eastAsia="Calibri" w:hAnsiTheme="minorHAnsi" w:cstheme="minorHAnsi"/>
            <w:spacing w:val="-4"/>
            <w:sz w:val="22"/>
            <w:szCs w:val="22"/>
            <w:u w:val="single" w:color="0000FF"/>
          </w:rPr>
          <w:t xml:space="preserve"> </w:t>
        </w:r>
        <w:r w:rsidRPr="00CC6CB9">
          <w:rPr>
            <w:rFonts w:asciiTheme="minorHAnsi" w:eastAsia="Calibri" w:hAnsiTheme="minorHAnsi" w:cstheme="minorHAnsi"/>
            <w:spacing w:val="3"/>
            <w:sz w:val="22"/>
            <w:szCs w:val="22"/>
            <w:u w:val="single" w:color="0000FF"/>
          </w:rPr>
          <w:t>t</w:t>
        </w:r>
        <w:r w:rsidRPr="00CC6CB9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e</w:t>
        </w:r>
        <w:r w:rsidRPr="00CC6CB9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m</w:t>
        </w:r>
        <w:r w:rsidRPr="00CC6CB9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p</w:t>
        </w:r>
        <w:r w:rsidRPr="00CC6CB9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la</w:t>
        </w:r>
        <w:r w:rsidRPr="00CC6CB9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t</w:t>
        </w:r>
        <w:r w:rsidRPr="00CC6CB9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e</w:t>
        </w:r>
        <w:r w:rsidRPr="00CC6CB9">
          <w:rPr>
            <w:rFonts w:asciiTheme="minorHAnsi" w:eastAsia="Calibri" w:hAnsiTheme="minorHAnsi" w:cstheme="minorHAnsi"/>
            <w:spacing w:val="-6"/>
            <w:sz w:val="22"/>
            <w:szCs w:val="22"/>
          </w:rPr>
          <w:t xml:space="preserve"> </w:t>
        </w:r>
        <w:r w:rsidRPr="00CC6CB9">
          <w:rPr>
            <w:rFonts w:asciiTheme="minorHAnsi" w:eastAsia="Calibri" w:hAnsiTheme="minorHAnsi" w:cstheme="minorHAnsi"/>
            <w:sz w:val="22"/>
            <w:szCs w:val="22"/>
          </w:rPr>
          <w:t>is</w:t>
        </w:r>
      </w:hyperlink>
      <w:r w:rsidRPr="00CC6C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CC6CB9">
        <w:rPr>
          <w:rFonts w:asciiTheme="minorHAnsi" w:eastAsia="Calibri" w:hAnsiTheme="minorHAnsi" w:cstheme="minorHAnsi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c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opy</w:t>
      </w:r>
      <w:r w:rsidRPr="00CC6CB9">
        <w:rPr>
          <w:rFonts w:asciiTheme="minorHAnsi" w:eastAsia="Calibri" w:hAnsiTheme="minorHAnsi" w:cstheme="minorHAnsi"/>
          <w:sz w:val="22"/>
          <w:szCs w:val="22"/>
        </w:rPr>
        <w:t>rig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C6CB9">
        <w:rPr>
          <w:rFonts w:asciiTheme="minorHAnsi" w:eastAsia="Calibri" w:hAnsiTheme="minorHAnsi" w:cstheme="minorHAnsi"/>
          <w:sz w:val="22"/>
          <w:szCs w:val="22"/>
        </w:rPr>
        <w:t>t</w:t>
      </w:r>
      <w:r w:rsidRPr="00CC6CB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of</w:t>
      </w:r>
      <w:r w:rsidRPr="00CC6CB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D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pacing w:val="3"/>
          <w:sz w:val="22"/>
          <w:szCs w:val="22"/>
        </w:rPr>
        <w:t>y</w:t>
      </w:r>
      <w:r w:rsidRPr="00CC6CB9">
        <w:rPr>
          <w:rFonts w:asciiTheme="minorHAnsi" w:eastAsia="Calibri" w:hAnsiTheme="minorHAnsi" w:cstheme="minorHAnsi"/>
          <w:sz w:val="22"/>
          <w:szCs w:val="22"/>
        </w:rPr>
        <w:t>j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C6CB9">
        <w:rPr>
          <w:rFonts w:asciiTheme="minorHAnsi" w:eastAsia="Calibri" w:hAnsiTheme="minorHAnsi" w:cstheme="minorHAnsi"/>
          <w:sz w:val="22"/>
          <w:szCs w:val="22"/>
        </w:rPr>
        <w:t>b</w:t>
      </w:r>
      <w:r w:rsidRPr="00CC6C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L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C6CB9">
        <w:rPr>
          <w:rFonts w:asciiTheme="minorHAnsi" w:eastAsia="Calibri" w:hAnsiTheme="minorHAnsi" w:cstheme="minorHAnsi"/>
          <w:sz w:val="22"/>
          <w:szCs w:val="22"/>
        </w:rPr>
        <w:t>d</w:t>
      </w:r>
      <w:r w:rsidRPr="00CC6C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2010.</w:t>
      </w:r>
      <w:r w:rsidRPr="00CC6CB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Job</w:t>
      </w:r>
      <w:r w:rsidRPr="00CC6C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z w:val="22"/>
          <w:szCs w:val="22"/>
        </w:rPr>
        <w:t>ke</w:t>
      </w:r>
      <w:r w:rsidRPr="00CC6CB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CC6CB9">
        <w:rPr>
          <w:rFonts w:asciiTheme="minorHAnsi" w:eastAsia="Calibri" w:hAnsiTheme="minorHAnsi" w:cstheme="minorHAnsi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may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d</w:t>
      </w:r>
      <w:r w:rsidRPr="00CC6CB9">
        <w:rPr>
          <w:rFonts w:asciiTheme="minorHAnsi" w:eastAsia="Calibri" w:hAnsiTheme="minorHAnsi" w:cstheme="minorHAnsi"/>
          <w:sz w:val="22"/>
          <w:szCs w:val="22"/>
        </w:rPr>
        <w:t>o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lo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z w:val="22"/>
          <w:szCs w:val="22"/>
        </w:rPr>
        <w:t>d</w:t>
      </w:r>
      <w:r w:rsidRPr="00CC6CB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C6CB9">
        <w:rPr>
          <w:rFonts w:asciiTheme="minorHAnsi" w:eastAsia="Calibri" w:hAnsiTheme="minorHAnsi" w:cstheme="minorHAnsi"/>
          <w:sz w:val="22"/>
          <w:szCs w:val="22"/>
        </w:rPr>
        <w:t>d</w:t>
      </w:r>
      <w:r w:rsidRPr="00CC6C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C6CB9">
        <w:rPr>
          <w:rFonts w:asciiTheme="minorHAnsi" w:eastAsia="Calibri" w:hAnsiTheme="minorHAnsi" w:cstheme="minorHAnsi"/>
          <w:sz w:val="22"/>
          <w:szCs w:val="22"/>
        </w:rPr>
        <w:t>is</w:t>
      </w:r>
      <w:r w:rsidRPr="00CC6CB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 xml:space="preserve">CV 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z w:val="22"/>
          <w:szCs w:val="22"/>
        </w:rPr>
        <w:t>x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C6CB9">
        <w:rPr>
          <w:rFonts w:asciiTheme="minorHAnsi" w:eastAsia="Calibri" w:hAnsiTheme="minorHAnsi" w:cstheme="minorHAnsi"/>
          <w:sz w:val="22"/>
          <w:szCs w:val="22"/>
        </w:rPr>
        <w:t>le</w:t>
      </w:r>
      <w:r w:rsidRPr="00CC6CB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C6CB9">
        <w:rPr>
          <w:rFonts w:asciiTheme="minorHAnsi" w:eastAsia="Calibri" w:hAnsiTheme="minorHAnsi" w:cstheme="minorHAnsi"/>
          <w:sz w:val="22"/>
          <w:szCs w:val="22"/>
        </w:rPr>
        <w:t>or</w:t>
      </w:r>
      <w:r w:rsidRPr="00CC6C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t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z w:val="22"/>
          <w:szCs w:val="22"/>
        </w:rPr>
        <w:t>ir</w:t>
      </w:r>
      <w:r w:rsidRPr="00CC6CB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CC6CB9">
        <w:rPr>
          <w:rFonts w:asciiTheme="minorHAnsi" w:eastAsia="Calibri" w:hAnsiTheme="minorHAnsi" w:cstheme="minorHAnsi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sz w:val="22"/>
          <w:szCs w:val="22"/>
        </w:rPr>
        <w:t>o</w:t>
      </w:r>
      <w:r w:rsidRPr="00CC6CB9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al</w:t>
      </w:r>
      <w:r w:rsidRPr="00CC6CB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C6CB9">
        <w:rPr>
          <w:rFonts w:asciiTheme="minorHAnsi" w:eastAsia="Calibri" w:hAnsiTheme="minorHAnsi" w:cstheme="minorHAnsi"/>
          <w:sz w:val="22"/>
          <w:szCs w:val="22"/>
        </w:rPr>
        <w:t>o</w:t>
      </w:r>
      <w:r w:rsidRPr="00CC6C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z w:val="22"/>
          <w:szCs w:val="22"/>
        </w:rPr>
        <w:t>lp</w:t>
      </w:r>
      <w:r w:rsidRPr="00CC6CB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z w:val="22"/>
          <w:szCs w:val="22"/>
        </w:rPr>
        <w:t>m</w:t>
      </w:r>
      <w:r w:rsidRPr="00CC6CB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c</w:t>
      </w:r>
      <w:r w:rsidRPr="00CC6CB9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C6CB9">
        <w:rPr>
          <w:rFonts w:asciiTheme="minorHAnsi" w:eastAsia="Calibri" w:hAnsiTheme="minorHAnsi" w:cstheme="minorHAnsi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the</w:t>
      </w:r>
      <w:r w:rsidRPr="00CC6CB9">
        <w:rPr>
          <w:rFonts w:asciiTheme="minorHAnsi" w:eastAsia="Calibri" w:hAnsiTheme="minorHAnsi" w:cstheme="minorHAnsi"/>
          <w:sz w:val="22"/>
          <w:szCs w:val="22"/>
        </w:rPr>
        <w:t>ir</w:t>
      </w:r>
      <w:r w:rsidRPr="00CC6CB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CC6CB9">
        <w:rPr>
          <w:rFonts w:asciiTheme="minorHAnsi" w:eastAsia="Calibri" w:hAnsiTheme="minorHAnsi" w:cstheme="minorHAnsi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r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CC6CB9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CC6CB9">
        <w:rPr>
          <w:rFonts w:asciiTheme="minorHAnsi" w:eastAsia="Calibri" w:hAnsiTheme="minorHAnsi" w:cstheme="minorHAnsi"/>
          <w:sz w:val="22"/>
          <w:szCs w:val="22"/>
        </w:rPr>
        <w:t>.</w:t>
      </w:r>
      <w:r w:rsidRPr="00CC6CB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CC6CB9">
        <w:rPr>
          <w:rFonts w:asciiTheme="minorHAnsi" w:eastAsia="Calibri" w:hAnsiTheme="minorHAnsi" w:cstheme="minorHAnsi"/>
          <w:sz w:val="22"/>
          <w:szCs w:val="22"/>
        </w:rPr>
        <w:t>ou</w:t>
      </w:r>
      <w:r w:rsidRPr="00CC6C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z w:val="22"/>
          <w:szCs w:val="22"/>
        </w:rPr>
        <w:t>re</w:t>
      </w:r>
      <w:r w:rsidRPr="00CC6CB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z w:val="22"/>
          <w:szCs w:val="22"/>
        </w:rPr>
        <w:t>l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C6CB9">
        <w:rPr>
          <w:rFonts w:asciiTheme="minorHAnsi" w:eastAsia="Calibri" w:hAnsiTheme="minorHAnsi" w:cstheme="minorHAnsi"/>
          <w:sz w:val="22"/>
          <w:szCs w:val="22"/>
        </w:rPr>
        <w:t>o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sz w:val="22"/>
          <w:szCs w:val="22"/>
        </w:rPr>
        <w:t>t</w:t>
      </w:r>
      <w:r w:rsidRPr="00CC6CB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z w:val="22"/>
          <w:szCs w:val="22"/>
        </w:rPr>
        <w:t>lc</w:t>
      </w:r>
      <w:r w:rsidRPr="00CC6CB9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C6CB9">
        <w:rPr>
          <w:rFonts w:asciiTheme="minorHAnsi" w:eastAsia="Calibri" w:hAnsiTheme="minorHAnsi" w:cstheme="minorHAnsi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C6CB9">
        <w:rPr>
          <w:rFonts w:asciiTheme="minorHAnsi" w:eastAsia="Calibri" w:hAnsiTheme="minorHAnsi" w:cstheme="minorHAnsi"/>
          <w:sz w:val="22"/>
          <w:szCs w:val="22"/>
        </w:rPr>
        <w:t>o</w:t>
      </w:r>
      <w:r w:rsidRPr="00CC6C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li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k</w:t>
      </w:r>
      <w:r w:rsidRPr="00CC6C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to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C6CB9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C6CB9">
        <w:rPr>
          <w:rFonts w:asciiTheme="minorHAnsi" w:eastAsia="Calibri" w:hAnsiTheme="minorHAnsi" w:cstheme="minorHAnsi"/>
          <w:sz w:val="22"/>
          <w:szCs w:val="22"/>
        </w:rPr>
        <w:t>age</w:t>
      </w:r>
      <w:r w:rsidRPr="00CC6CB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C6CB9">
        <w:rPr>
          <w:rFonts w:asciiTheme="minorHAnsi" w:eastAsia="Calibri" w:hAnsiTheme="minorHAnsi" w:cstheme="minorHAnsi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CC6CB9">
        <w:rPr>
          <w:rFonts w:asciiTheme="minorHAnsi" w:eastAsia="Calibri" w:hAnsiTheme="minorHAnsi" w:cstheme="minorHAnsi"/>
          <w:sz w:val="22"/>
          <w:szCs w:val="22"/>
        </w:rPr>
        <w:t>r</w:t>
      </w:r>
      <w:r w:rsidRPr="00CC6CB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sz w:val="22"/>
          <w:szCs w:val="22"/>
        </w:rPr>
        <w:t>ite</w:t>
      </w:r>
      <w:r w:rsidRPr="00CC6CB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-43"/>
          <w:sz w:val="22"/>
          <w:szCs w:val="22"/>
        </w:rPr>
        <w:t xml:space="preserve"> </w:t>
      </w:r>
      <w:hyperlink r:id="rId6">
        <w:r w:rsidRPr="00CC6CB9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w</w:t>
        </w:r>
        <w:r w:rsidRPr="00CC6CB9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ww</w:t>
        </w:r>
        <w:r w:rsidRPr="00CC6CB9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.</w:t>
        </w:r>
        <w:r w:rsidRPr="00CC6CB9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d</w:t>
        </w:r>
        <w:r w:rsidRPr="00CC6CB9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a</w:t>
        </w:r>
        <w:r w:rsidRPr="00CC6CB9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y</w:t>
        </w:r>
        <w:r w:rsidRPr="00CC6CB9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j</w:t>
        </w:r>
        <w:r w:rsidRPr="00CC6CB9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ob</w:t>
        </w:r>
        <w:r w:rsidRPr="00CC6CB9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.co</w:t>
        </w:r>
        <w:r w:rsidRPr="00CC6CB9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m</w:t>
        </w:r>
        <w:r w:rsidRPr="00CC6CB9">
          <w:rPr>
            <w:rFonts w:asciiTheme="minorHAnsi" w:eastAsia="Calibri" w:hAnsiTheme="minorHAnsi" w:cstheme="minorHAnsi"/>
            <w:sz w:val="22"/>
            <w:szCs w:val="22"/>
          </w:rPr>
          <w:t>.</w:t>
        </w:r>
        <w:r w:rsidRPr="00CC6CB9">
          <w:rPr>
            <w:rFonts w:asciiTheme="minorHAnsi" w:eastAsia="Calibri" w:hAnsiTheme="minorHAnsi" w:cstheme="minorHAnsi"/>
            <w:spacing w:val="-15"/>
            <w:sz w:val="22"/>
            <w:szCs w:val="22"/>
          </w:rPr>
          <w:t xml:space="preserve"> </w:t>
        </w:r>
        <w:r w:rsidRPr="00CC6CB9">
          <w:rPr>
            <w:rFonts w:asciiTheme="minorHAnsi" w:eastAsia="Calibri" w:hAnsiTheme="minorHAnsi" w:cstheme="minorHAnsi"/>
            <w:spacing w:val="1"/>
            <w:sz w:val="22"/>
            <w:szCs w:val="22"/>
          </w:rPr>
          <w:t>H</w:t>
        </w:r>
      </w:hyperlink>
      <w:r w:rsidRPr="00CC6CB9">
        <w:rPr>
          <w:rFonts w:asciiTheme="minorHAnsi" w:eastAsia="Calibri" w:hAnsiTheme="minorHAnsi" w:cstheme="minorHAnsi"/>
          <w:sz w:val="22"/>
          <w:szCs w:val="22"/>
        </w:rPr>
        <w:t>o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z w:val="22"/>
          <w:szCs w:val="22"/>
        </w:rPr>
        <w:t>r</w:t>
      </w:r>
      <w:r w:rsidRPr="00CC6CB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t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C6CB9">
        <w:rPr>
          <w:rFonts w:asciiTheme="minorHAnsi" w:eastAsia="Calibri" w:hAnsiTheme="minorHAnsi" w:cstheme="minorHAnsi"/>
          <w:sz w:val="22"/>
          <w:szCs w:val="22"/>
        </w:rPr>
        <w:t>is</w:t>
      </w:r>
      <w:r w:rsidRPr="00CC6CB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CC6CB9">
        <w:rPr>
          <w:rFonts w:asciiTheme="minorHAnsi" w:eastAsia="Calibri" w:hAnsiTheme="minorHAnsi" w:cstheme="minorHAnsi"/>
          <w:sz w:val="22"/>
          <w:szCs w:val="22"/>
        </w:rPr>
        <w:t>V</w:t>
      </w:r>
      <w:r w:rsidRPr="00CC6C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mu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sz w:val="22"/>
          <w:szCs w:val="22"/>
        </w:rPr>
        <w:t>t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ot</w:t>
      </w:r>
      <w:r w:rsidRPr="00CC6C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C6CB9">
        <w:rPr>
          <w:rFonts w:asciiTheme="minorHAnsi" w:eastAsia="Calibri" w:hAnsiTheme="minorHAnsi" w:cstheme="minorHAnsi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C6CB9">
        <w:rPr>
          <w:rFonts w:asciiTheme="minorHAnsi" w:eastAsia="Calibri" w:hAnsiTheme="minorHAnsi" w:cstheme="minorHAnsi"/>
          <w:sz w:val="22"/>
          <w:szCs w:val="22"/>
        </w:rPr>
        <w:t>i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sz w:val="22"/>
          <w:szCs w:val="22"/>
        </w:rPr>
        <w:t>tri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CC6CB9">
        <w:rPr>
          <w:rFonts w:asciiTheme="minorHAnsi" w:eastAsia="Calibri" w:hAnsiTheme="minorHAnsi" w:cstheme="minorHAnsi"/>
          <w:sz w:val="22"/>
          <w:szCs w:val="22"/>
        </w:rPr>
        <w:t>ted</w:t>
      </w:r>
      <w:r w:rsidRPr="00CC6CB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C6CB9">
        <w:rPr>
          <w:rFonts w:asciiTheme="minorHAnsi" w:eastAsia="Calibri" w:hAnsiTheme="minorHAnsi" w:cstheme="minorHAnsi"/>
          <w:sz w:val="22"/>
          <w:szCs w:val="22"/>
        </w:rPr>
        <w:t>r</w:t>
      </w:r>
      <w:r w:rsidRPr="00CC6C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C6CB9">
        <w:rPr>
          <w:rFonts w:asciiTheme="minorHAnsi" w:eastAsia="Calibri" w:hAnsiTheme="minorHAnsi" w:cstheme="minorHAnsi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C6CB9">
        <w:rPr>
          <w:rFonts w:asciiTheme="minorHAnsi" w:eastAsia="Calibri" w:hAnsiTheme="minorHAnsi" w:cstheme="minorHAnsi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C6CB9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z w:val="22"/>
          <w:szCs w:val="22"/>
        </w:rPr>
        <w:t>ila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C6CB9">
        <w:rPr>
          <w:rFonts w:asciiTheme="minorHAnsi" w:eastAsia="Calibri" w:hAnsiTheme="minorHAnsi" w:cstheme="minorHAnsi"/>
          <w:sz w:val="22"/>
          <w:szCs w:val="22"/>
        </w:rPr>
        <w:t>le</w:t>
      </w:r>
      <w:r w:rsidRPr="00CC6CB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C6CB9">
        <w:rPr>
          <w:rFonts w:asciiTheme="minorHAnsi" w:eastAsia="Calibri" w:hAnsiTheme="minorHAnsi" w:cstheme="minorHAnsi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C6CB9">
        <w:rPr>
          <w:rFonts w:asciiTheme="minorHAnsi" w:eastAsia="Calibri" w:hAnsiTheme="minorHAnsi" w:cstheme="minorHAnsi"/>
          <w:sz w:val="22"/>
          <w:szCs w:val="22"/>
        </w:rPr>
        <w:t>t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z w:val="22"/>
          <w:szCs w:val="22"/>
        </w:rPr>
        <w:t>r</w:t>
      </w:r>
      <w:r w:rsidRPr="00CC6CB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we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bs</w:t>
      </w:r>
      <w:r w:rsidRPr="00CC6CB9">
        <w:rPr>
          <w:rFonts w:asciiTheme="minorHAnsi" w:eastAsia="Calibri" w:hAnsiTheme="minorHAnsi" w:cstheme="minorHAnsi"/>
          <w:sz w:val="22"/>
          <w:szCs w:val="22"/>
        </w:rPr>
        <w:t>it</w:t>
      </w:r>
      <w:r w:rsidRPr="00CC6CB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CC6CB9">
        <w:rPr>
          <w:rFonts w:asciiTheme="minorHAnsi" w:eastAsia="Calibri" w:hAnsiTheme="minorHAnsi" w:cstheme="minorHAnsi"/>
          <w:sz w:val="22"/>
          <w:szCs w:val="22"/>
        </w:rPr>
        <w:t>it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C6CB9">
        <w:rPr>
          <w:rFonts w:asciiTheme="minorHAnsi" w:eastAsia="Calibri" w:hAnsiTheme="minorHAnsi" w:cstheme="minorHAnsi"/>
          <w:sz w:val="22"/>
          <w:szCs w:val="22"/>
        </w:rPr>
        <w:t>o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C6CB9">
        <w:rPr>
          <w:rFonts w:asciiTheme="minorHAnsi" w:eastAsia="Calibri" w:hAnsiTheme="minorHAnsi" w:cstheme="minorHAnsi"/>
          <w:sz w:val="22"/>
          <w:szCs w:val="22"/>
        </w:rPr>
        <w:t>t</w:t>
      </w:r>
      <w:r w:rsidRPr="00CC6CB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o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C6CB9">
        <w:rPr>
          <w:rFonts w:asciiTheme="minorHAnsi" w:eastAsia="Calibri" w:hAnsiTheme="minorHAnsi" w:cstheme="minorHAnsi"/>
          <w:sz w:val="22"/>
          <w:szCs w:val="22"/>
        </w:rPr>
        <w:t>r</w:t>
      </w:r>
      <w:r w:rsidRPr="00CC6CB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C6CB9">
        <w:rPr>
          <w:rFonts w:asciiTheme="minorHAnsi" w:eastAsia="Calibri" w:hAnsiTheme="minorHAnsi" w:cstheme="minorHAnsi"/>
          <w:sz w:val="22"/>
          <w:szCs w:val="22"/>
        </w:rPr>
        <w:t>rior</w:t>
      </w:r>
      <w:r w:rsidRPr="00CC6CB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z w:val="22"/>
          <w:szCs w:val="22"/>
        </w:rPr>
        <w:t>rmi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sz w:val="22"/>
          <w:szCs w:val="22"/>
        </w:rPr>
        <w:t>io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.</w:t>
      </w:r>
      <w:r w:rsidRPr="00CC6CB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For</w:t>
      </w:r>
      <w:r w:rsidRPr="00CC6C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a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y</w:t>
      </w:r>
      <w:r w:rsidRPr="00CC6C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CC6CB9">
        <w:rPr>
          <w:rFonts w:asciiTheme="minorHAnsi" w:eastAsia="Calibri" w:hAnsiTheme="minorHAnsi" w:cstheme="minorHAnsi"/>
          <w:sz w:val="22"/>
          <w:szCs w:val="22"/>
        </w:rPr>
        <w:t>ti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CC6CB9">
        <w:rPr>
          <w:rFonts w:asciiTheme="minorHAnsi" w:eastAsia="Calibri" w:hAnsiTheme="minorHAnsi" w:cstheme="minorHAnsi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r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z w:val="22"/>
          <w:szCs w:val="22"/>
        </w:rPr>
        <w:t>la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C6CB9">
        <w:rPr>
          <w:rFonts w:asciiTheme="minorHAnsi" w:eastAsia="Calibri" w:hAnsiTheme="minorHAnsi" w:cstheme="minorHAnsi"/>
          <w:sz w:val="22"/>
          <w:szCs w:val="22"/>
        </w:rPr>
        <w:t>i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C6CB9">
        <w:rPr>
          <w:rFonts w:asciiTheme="minorHAnsi" w:eastAsia="Calibri" w:hAnsiTheme="minorHAnsi" w:cstheme="minorHAnsi"/>
          <w:sz w:val="22"/>
          <w:szCs w:val="22"/>
        </w:rPr>
        <w:t>g</w:t>
      </w:r>
      <w:r w:rsidRPr="00CC6CB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C6CB9">
        <w:rPr>
          <w:rFonts w:asciiTheme="minorHAnsi" w:eastAsia="Calibri" w:hAnsiTheme="minorHAnsi" w:cstheme="minorHAnsi"/>
          <w:sz w:val="22"/>
          <w:szCs w:val="22"/>
        </w:rPr>
        <w:t>o</w:t>
      </w:r>
      <w:r w:rsidRPr="00CC6C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CC6CB9">
        <w:rPr>
          <w:rFonts w:asciiTheme="minorHAnsi" w:eastAsia="Calibri" w:hAnsiTheme="minorHAnsi" w:cstheme="minorHAnsi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C6CB9">
        <w:rPr>
          <w:rFonts w:asciiTheme="minorHAnsi" w:eastAsia="Calibri" w:hAnsiTheme="minorHAnsi" w:cstheme="minorHAnsi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C6CB9">
        <w:rPr>
          <w:rFonts w:asciiTheme="minorHAnsi" w:eastAsia="Calibri" w:hAnsiTheme="minorHAnsi" w:cstheme="minorHAnsi"/>
          <w:sz w:val="22"/>
          <w:szCs w:val="22"/>
        </w:rPr>
        <w:t>f</w:t>
      </w:r>
      <w:r w:rsidRPr="00CC6CB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CC6CB9">
        <w:rPr>
          <w:rFonts w:asciiTheme="minorHAnsi" w:eastAsia="Calibri" w:hAnsiTheme="minorHAnsi" w:cstheme="minorHAnsi"/>
          <w:sz w:val="22"/>
          <w:szCs w:val="22"/>
        </w:rPr>
        <w:t>is</w:t>
      </w:r>
      <w:r w:rsidRPr="00CC6CB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z w:val="22"/>
          <w:szCs w:val="22"/>
        </w:rPr>
        <w:t>CV</w:t>
      </w:r>
      <w:r w:rsidRPr="00CC6CB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C6CB9">
        <w:rPr>
          <w:rFonts w:asciiTheme="minorHAnsi" w:eastAsia="Calibri" w:hAnsiTheme="minorHAnsi" w:cstheme="minorHAnsi"/>
          <w:sz w:val="22"/>
          <w:szCs w:val="22"/>
        </w:rPr>
        <w:t>la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C6CB9">
        <w:rPr>
          <w:rFonts w:asciiTheme="minorHAnsi" w:eastAsia="Calibri" w:hAnsiTheme="minorHAnsi" w:cstheme="minorHAnsi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C6CB9">
        <w:rPr>
          <w:rFonts w:asciiTheme="minorHAnsi" w:eastAsia="Calibri" w:hAnsiTheme="minorHAnsi" w:cstheme="minorHAnsi"/>
          <w:sz w:val="22"/>
          <w:szCs w:val="22"/>
        </w:rPr>
        <w:t>l</w:t>
      </w:r>
      <w:r w:rsidRPr="00CC6CB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z w:val="22"/>
          <w:szCs w:val="22"/>
        </w:rPr>
        <w:t>ase</w:t>
      </w:r>
      <w:r w:rsidRPr="00CC6CB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C6CB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C6CB9">
        <w:rPr>
          <w:rFonts w:asciiTheme="minorHAnsi" w:eastAsia="Calibri" w:hAnsiTheme="minorHAnsi" w:cstheme="minorHAnsi"/>
          <w:sz w:val="22"/>
          <w:szCs w:val="22"/>
        </w:rPr>
        <w:t>ail:</w:t>
      </w:r>
      <w:r w:rsidRPr="00CC6CB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C6CB9">
        <w:rPr>
          <w:rFonts w:asciiTheme="minorHAnsi" w:eastAsia="Calibri" w:hAnsiTheme="minorHAnsi" w:cstheme="minorHAnsi"/>
          <w:spacing w:val="-36"/>
          <w:sz w:val="22"/>
          <w:szCs w:val="22"/>
        </w:rPr>
        <w:t xml:space="preserve"> </w:t>
      </w:r>
      <w:hyperlink r:id="rId7">
        <w:r w:rsidRPr="00CC6CB9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i</w:t>
        </w:r>
        <w:r w:rsidRPr="00CC6CB9">
          <w:rPr>
            <w:rFonts w:asciiTheme="minorHAnsi" w:eastAsia="Calibri" w:hAnsiTheme="minorHAnsi" w:cstheme="minorHAnsi"/>
            <w:spacing w:val="3"/>
            <w:sz w:val="22"/>
            <w:szCs w:val="22"/>
            <w:u w:val="single" w:color="0000FF"/>
          </w:rPr>
          <w:t>n</w:t>
        </w:r>
        <w:r w:rsidRPr="00CC6CB9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f</w:t>
        </w:r>
        <w:r w:rsidRPr="00CC6CB9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o@d</w:t>
        </w:r>
        <w:r w:rsidRPr="00CC6CB9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ay</w:t>
        </w:r>
        <w:r w:rsidRPr="00CC6CB9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j</w:t>
        </w:r>
        <w:r w:rsidRPr="00CC6CB9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ob</w:t>
        </w:r>
        <w:r w:rsidRPr="00CC6CB9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.co</w:t>
        </w:r>
        <w:r w:rsidRPr="00CC6CB9">
          <w:rPr>
            <w:rFonts w:asciiTheme="minorHAnsi" w:eastAsia="Calibri" w:hAnsiTheme="minorHAnsi" w:cstheme="minorHAnsi"/>
            <w:spacing w:val="2"/>
            <w:sz w:val="22"/>
            <w:szCs w:val="22"/>
            <w:u w:val="single" w:color="0000FF"/>
          </w:rPr>
          <w:t>m</w:t>
        </w:r>
        <w:r w:rsidRPr="00CC6CB9">
          <w:rPr>
            <w:rFonts w:asciiTheme="minorHAnsi" w:eastAsia="Calibri" w:hAnsiTheme="minorHAnsi" w:cstheme="minorHAnsi"/>
            <w:sz w:val="22"/>
            <w:szCs w:val="22"/>
          </w:rPr>
          <w:t>.</w:t>
        </w:r>
      </w:hyperlink>
    </w:p>
    <w:sectPr w:rsidR="00A7708A" w:rsidRPr="00CC6CB9">
      <w:pgSz w:w="12240" w:h="15840"/>
      <w:pgMar w:top="1280" w:right="132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E28C1"/>
    <w:multiLevelType w:val="multilevel"/>
    <w:tmpl w:val="54AA8CB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08A"/>
    <w:rsid w:val="00A7708A"/>
    <w:rsid w:val="00CC6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67E62C85"/>
  <w15:docId w15:val="{39813DB3-34CF-4608-BD2C-674417763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dayjob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yjob.com/" TargetMode="External"/><Relationship Id="rId5" Type="http://schemas.openxmlformats.org/officeDocument/2006/relationships/hyperlink" Target="http://www.dayjob.com/content/cv-template-236.ht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474</Words>
  <Characters>2706</Characters>
  <Application>Microsoft Office Word</Application>
  <DocSecurity>0</DocSecurity>
  <Lines>22</Lines>
  <Paragraphs>6</Paragraphs>
  <ScaleCrop>false</ScaleCrop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2021-06-15T13:35:00Z</dcterms:created>
  <dcterms:modified xsi:type="dcterms:W3CDTF">2021-06-15T13:39:00Z</dcterms:modified>
</cp:coreProperties>
</file>